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A18B62" w14:textId="33099968" w:rsidR="005D7314" w:rsidRPr="00E04948" w:rsidRDefault="00501F73" w:rsidP="00501F73">
      <w:pPr>
        <w:tabs>
          <w:tab w:val="left" w:leader="dot" w:pos="3969"/>
        </w:tabs>
        <w:spacing w:after="0" w:line="240" w:lineRule="auto"/>
        <w:jc w:val="center"/>
        <w:rPr>
          <w:rFonts w:ascii="Lato" w:hAnsi="Lato" w:cs="Lato"/>
          <w:sz w:val="20"/>
          <w:szCs w:val="20"/>
        </w:rPr>
      </w:pPr>
      <w:r>
        <w:rPr>
          <w:rFonts w:ascii="Lato" w:hAnsi="Lato" w:cs="Lato"/>
          <w:sz w:val="20"/>
          <w:szCs w:val="20"/>
        </w:rPr>
        <w:t xml:space="preserve">                                                                </w:t>
      </w:r>
      <w:r w:rsidR="004C153B">
        <w:rPr>
          <w:rFonts w:ascii="Lato" w:hAnsi="Lato" w:cs="Lato"/>
          <w:sz w:val="20"/>
          <w:szCs w:val="20"/>
        </w:rPr>
        <w:t xml:space="preserve">                                                       </w:t>
      </w:r>
      <w:r w:rsidR="00271AF4" w:rsidRPr="00E04948">
        <w:rPr>
          <w:rFonts w:ascii="Lato" w:hAnsi="Lato" w:cs="Lato"/>
          <w:sz w:val="20"/>
          <w:szCs w:val="20"/>
        </w:rPr>
        <w:t>SWZ</w:t>
      </w:r>
      <w:r w:rsidR="004C153B">
        <w:rPr>
          <w:rFonts w:ascii="Lato" w:hAnsi="Lato" w:cs="Lato"/>
          <w:sz w:val="20"/>
          <w:szCs w:val="20"/>
        </w:rPr>
        <w:t xml:space="preserve"> cz. IV</w:t>
      </w:r>
    </w:p>
    <w:p w14:paraId="074B71CB" w14:textId="5E50B794" w:rsidR="004E3FF4" w:rsidRDefault="00501F73" w:rsidP="00501F73">
      <w:pPr>
        <w:tabs>
          <w:tab w:val="left" w:leader="dot" w:pos="3969"/>
        </w:tabs>
        <w:spacing w:after="0" w:line="240" w:lineRule="auto"/>
        <w:jc w:val="center"/>
        <w:rPr>
          <w:rFonts w:ascii="Lato" w:hAnsi="Lato" w:cs="Lato"/>
          <w:sz w:val="20"/>
          <w:szCs w:val="20"/>
        </w:rPr>
      </w:pPr>
      <w:r>
        <w:rPr>
          <w:rFonts w:ascii="Lato" w:hAnsi="Lato" w:cs="Lato"/>
          <w:sz w:val="20"/>
          <w:szCs w:val="20"/>
        </w:rPr>
        <w:t xml:space="preserve">                                                                   </w:t>
      </w:r>
      <w:r w:rsidR="004C153B">
        <w:rPr>
          <w:rFonts w:ascii="Lato" w:hAnsi="Lato" w:cs="Lato"/>
          <w:sz w:val="20"/>
          <w:szCs w:val="20"/>
        </w:rPr>
        <w:t xml:space="preserve">                                                     </w:t>
      </w:r>
      <w:r>
        <w:rPr>
          <w:rFonts w:ascii="Lato" w:hAnsi="Lato" w:cs="Lato"/>
          <w:sz w:val="20"/>
          <w:szCs w:val="20"/>
        </w:rPr>
        <w:t xml:space="preserve"> </w:t>
      </w:r>
      <w:r w:rsidR="005D7314" w:rsidRPr="00E04948">
        <w:rPr>
          <w:rFonts w:ascii="Lato" w:hAnsi="Lato" w:cs="Lato"/>
          <w:sz w:val="20"/>
          <w:szCs w:val="20"/>
        </w:rPr>
        <w:t>Formularz ofertowy</w:t>
      </w:r>
    </w:p>
    <w:p w14:paraId="5F92B984" w14:textId="77777777" w:rsidR="00EE4269" w:rsidRDefault="00EE4269" w:rsidP="00DF42DB">
      <w:pPr>
        <w:tabs>
          <w:tab w:val="left" w:leader="dot" w:pos="3969"/>
        </w:tabs>
        <w:spacing w:after="0" w:line="240" w:lineRule="auto"/>
        <w:jc w:val="center"/>
        <w:rPr>
          <w:rFonts w:ascii="Lato" w:eastAsia="Times New Roman" w:hAnsi="Lato" w:cs="Arial"/>
          <w:b/>
          <w:bCs/>
          <w:lang w:eastAsia="en-US"/>
        </w:rPr>
      </w:pPr>
    </w:p>
    <w:p w14:paraId="337A3273" w14:textId="77777777" w:rsidR="00EE4269" w:rsidRDefault="00EE4269" w:rsidP="00DF42DB">
      <w:pPr>
        <w:tabs>
          <w:tab w:val="left" w:leader="dot" w:pos="3969"/>
        </w:tabs>
        <w:spacing w:after="0" w:line="240" w:lineRule="auto"/>
        <w:jc w:val="center"/>
        <w:rPr>
          <w:rFonts w:ascii="Lato" w:eastAsia="Times New Roman" w:hAnsi="Lato" w:cs="Arial"/>
          <w:b/>
          <w:bCs/>
          <w:lang w:eastAsia="en-US"/>
        </w:rPr>
      </w:pPr>
    </w:p>
    <w:p w14:paraId="5C45617F" w14:textId="5DFB7B0B" w:rsidR="0016463D" w:rsidRPr="00403D23" w:rsidRDefault="004C153B" w:rsidP="004C153B">
      <w:pPr>
        <w:tabs>
          <w:tab w:val="left" w:leader="dot" w:pos="3969"/>
        </w:tabs>
        <w:spacing w:after="0" w:line="240" w:lineRule="auto"/>
        <w:rPr>
          <w:rFonts w:ascii="Lato" w:hAnsi="Lato" w:cs="Lato"/>
          <w:sz w:val="28"/>
          <w:szCs w:val="28"/>
        </w:rPr>
      </w:pPr>
      <w:r>
        <w:rPr>
          <w:rFonts w:ascii="Lato" w:eastAsia="Times New Roman" w:hAnsi="Lato" w:cs="Arial"/>
          <w:b/>
          <w:bCs/>
          <w:sz w:val="28"/>
          <w:szCs w:val="28"/>
          <w:lang w:eastAsia="en-US"/>
        </w:rPr>
        <w:t xml:space="preserve">                                                      </w:t>
      </w:r>
      <w:r w:rsidR="0016463D" w:rsidRPr="00403D23">
        <w:rPr>
          <w:rFonts w:ascii="Lato" w:eastAsia="Times New Roman" w:hAnsi="Lato" w:cs="Arial"/>
          <w:b/>
          <w:bCs/>
          <w:sz w:val="28"/>
          <w:szCs w:val="28"/>
          <w:lang w:eastAsia="en-US"/>
        </w:rPr>
        <w:t>OFERTA</w:t>
      </w:r>
    </w:p>
    <w:p w14:paraId="6CBA3EE5" w14:textId="1331BFE4" w:rsidR="0016463D" w:rsidRDefault="004C153B" w:rsidP="004C153B">
      <w:pPr>
        <w:tabs>
          <w:tab w:val="left" w:pos="0"/>
        </w:tabs>
        <w:suppressAutoHyphens w:val="0"/>
        <w:spacing w:after="160" w:line="240" w:lineRule="exact"/>
        <w:rPr>
          <w:rFonts w:ascii="Lato" w:eastAsia="Times New Roman" w:hAnsi="Lato" w:cs="Arial"/>
          <w:lang w:eastAsia="en-US"/>
        </w:rPr>
      </w:pPr>
      <w:r>
        <w:rPr>
          <w:rFonts w:ascii="Lato" w:eastAsia="Times New Roman" w:hAnsi="Lato" w:cs="Arial"/>
          <w:lang w:eastAsia="en-US"/>
        </w:rPr>
        <w:t xml:space="preserve">                                                     </w:t>
      </w:r>
      <w:r w:rsidR="0016463D" w:rsidRPr="00DF42DB">
        <w:rPr>
          <w:rFonts w:ascii="Lato" w:eastAsia="Times New Roman" w:hAnsi="Lato" w:cs="Arial"/>
          <w:lang w:eastAsia="en-US"/>
        </w:rPr>
        <w:t>na wykonanie zadania pn.:</w:t>
      </w:r>
    </w:p>
    <w:p w14:paraId="5F06B84A" w14:textId="77777777" w:rsidR="00B82F36" w:rsidRPr="00B82F36" w:rsidRDefault="00B82F36" w:rsidP="00B82F36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B82F36">
        <w:rPr>
          <w:rFonts w:ascii="Arial" w:eastAsia="Times New Roman" w:hAnsi="Arial" w:cs="Arial"/>
          <w:b/>
          <w:bCs/>
          <w:sz w:val="28"/>
          <w:szCs w:val="28"/>
        </w:rPr>
        <w:t xml:space="preserve">Wymiana pokryć dachowych w punktach informacyjno- kasowych </w:t>
      </w:r>
    </w:p>
    <w:p w14:paraId="1FD8DFF4" w14:textId="53D40E17" w:rsidR="00B82F36" w:rsidRPr="00B82F36" w:rsidRDefault="00B82F36" w:rsidP="00B82F36">
      <w:pPr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</w:rPr>
      </w:pPr>
      <w:r w:rsidRPr="00B82F36">
        <w:rPr>
          <w:rFonts w:ascii="Arial" w:eastAsia="Times New Roman" w:hAnsi="Arial" w:cs="Arial"/>
          <w:b/>
          <w:bCs/>
          <w:sz w:val="28"/>
          <w:szCs w:val="28"/>
        </w:rPr>
        <w:t xml:space="preserve">                  na terenie Bieszczadzkiego Parku Narodowego</w:t>
      </w:r>
    </w:p>
    <w:p w14:paraId="049CC6B7" w14:textId="77777777" w:rsidR="00E04F6F" w:rsidRDefault="00E04F6F">
      <w:pPr>
        <w:tabs>
          <w:tab w:val="left" w:leader="dot" w:pos="3969"/>
        </w:tabs>
        <w:spacing w:after="0" w:line="240" w:lineRule="auto"/>
        <w:rPr>
          <w:rFonts w:ascii="Lato" w:hAnsi="Lato" w:cs="Lato"/>
          <w:b/>
        </w:rPr>
      </w:pPr>
    </w:p>
    <w:p w14:paraId="6EBB9586" w14:textId="633866A1" w:rsidR="0016463D" w:rsidRPr="00297AED" w:rsidRDefault="005D7314">
      <w:pPr>
        <w:tabs>
          <w:tab w:val="left" w:leader="dot" w:pos="3969"/>
        </w:tabs>
        <w:spacing w:after="0" w:line="240" w:lineRule="auto"/>
        <w:rPr>
          <w:rFonts w:ascii="Lato" w:hAnsi="Lato" w:cs="Lato"/>
          <w:b/>
          <w:sz w:val="20"/>
          <w:szCs w:val="20"/>
        </w:rPr>
      </w:pPr>
      <w:r w:rsidRPr="00DF42DB">
        <w:rPr>
          <w:rFonts w:ascii="Lato" w:hAnsi="Lato" w:cs="Lato"/>
          <w:b/>
          <w:sz w:val="20"/>
          <w:szCs w:val="20"/>
        </w:rPr>
        <w:t>Dane Wykonawcy:</w:t>
      </w:r>
    </w:p>
    <w:p w14:paraId="2D642746" w14:textId="68C33BEA" w:rsidR="00627C35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13460CA5" w14:textId="05C62088" w:rsidR="00627C35" w:rsidRPr="00297AED" w:rsidRDefault="00627C35" w:rsidP="00297AED">
      <w:pPr>
        <w:tabs>
          <w:tab w:val="center" w:pos="2310"/>
        </w:tabs>
        <w:spacing w:after="0" w:line="240" w:lineRule="auto"/>
        <w:jc w:val="center"/>
        <w:rPr>
          <w:rFonts w:ascii="Lato" w:hAnsi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nazwa (firma) Wykonawcy</w:t>
      </w:r>
    </w:p>
    <w:p w14:paraId="07466926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32F7AC42" w14:textId="1CDAC66B" w:rsidR="00627C35" w:rsidRPr="00297AED" w:rsidRDefault="00627C35" w:rsidP="00297AED">
      <w:pPr>
        <w:tabs>
          <w:tab w:val="center" w:pos="2310"/>
        </w:tabs>
        <w:spacing w:after="0" w:line="240" w:lineRule="auto"/>
        <w:jc w:val="center"/>
        <w:rPr>
          <w:rFonts w:ascii="Lato" w:hAnsi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adres Wykonawcy</w:t>
      </w:r>
    </w:p>
    <w:p w14:paraId="333C7CB8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0B381C12" w14:textId="0FFAB584" w:rsidR="00627C35" w:rsidRPr="00297AED" w:rsidRDefault="00627C35" w:rsidP="00297AED">
      <w:pPr>
        <w:tabs>
          <w:tab w:val="center" w:pos="2310"/>
        </w:tabs>
        <w:spacing w:after="0" w:line="240" w:lineRule="auto"/>
        <w:jc w:val="center"/>
        <w:rPr>
          <w:rFonts w:ascii="Lato" w:hAnsi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NIP</w:t>
      </w:r>
    </w:p>
    <w:p w14:paraId="3289753D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77CE5A6E" w14:textId="201236BD" w:rsidR="00627C35" w:rsidRPr="00297AED" w:rsidRDefault="00067E11" w:rsidP="00297AED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  <w:b/>
          <w:sz w:val="20"/>
          <w:szCs w:val="20"/>
        </w:rPr>
      </w:pPr>
      <w:r>
        <w:rPr>
          <w:rFonts w:ascii="Lato" w:hAnsi="Lato" w:cs="Lato"/>
          <w:b/>
          <w:sz w:val="20"/>
          <w:szCs w:val="20"/>
        </w:rPr>
        <w:t>e-mail</w:t>
      </w:r>
    </w:p>
    <w:p w14:paraId="5E636932" w14:textId="77777777" w:rsidR="00DF42DB" w:rsidRPr="00A771B4" w:rsidRDefault="00DF42DB" w:rsidP="00DF42DB">
      <w:pPr>
        <w:tabs>
          <w:tab w:val="left" w:leader="dot" w:pos="4510"/>
        </w:tabs>
        <w:spacing w:before="360" w:after="0" w:line="240" w:lineRule="auto"/>
        <w:jc w:val="center"/>
        <w:rPr>
          <w:rFonts w:ascii="Lato" w:hAnsi="Lato"/>
        </w:rPr>
      </w:pPr>
      <w:r>
        <w:rPr>
          <w:rFonts w:ascii="Lato" w:hAnsi="Lato" w:cs="Lato"/>
        </w:rPr>
        <w:t>……………………………………………………………………………………..…………..…….</w:t>
      </w:r>
    </w:p>
    <w:p w14:paraId="609A21C4" w14:textId="3AE92872" w:rsidR="00627C35" w:rsidRPr="00DF42DB" w:rsidRDefault="00627C35" w:rsidP="00DF42DB">
      <w:pPr>
        <w:tabs>
          <w:tab w:val="center" w:pos="2310"/>
        </w:tabs>
        <w:spacing w:after="0" w:line="240" w:lineRule="auto"/>
        <w:jc w:val="center"/>
        <w:rPr>
          <w:rFonts w:ascii="Lato" w:hAnsi="Lato" w:cs="Lato"/>
          <w:sz w:val="20"/>
          <w:szCs w:val="20"/>
        </w:rPr>
      </w:pPr>
      <w:r w:rsidRPr="00DF42DB">
        <w:rPr>
          <w:rFonts w:ascii="Lato" w:hAnsi="Lato" w:cs="Lato"/>
          <w:sz w:val="20"/>
          <w:szCs w:val="20"/>
        </w:rPr>
        <w:t>nr telefonu</w:t>
      </w:r>
    </w:p>
    <w:p w14:paraId="00FCAD02" w14:textId="77777777" w:rsidR="00D26C00" w:rsidRDefault="00D26C00" w:rsidP="00D26C00">
      <w:pPr>
        <w:spacing w:after="0" w:line="240" w:lineRule="auto"/>
        <w:jc w:val="both"/>
        <w:rPr>
          <w:rFonts w:ascii="Lato" w:eastAsia="Times New Roman" w:hAnsi="Lato"/>
          <w:sz w:val="20"/>
          <w:szCs w:val="20"/>
        </w:rPr>
      </w:pPr>
    </w:p>
    <w:p w14:paraId="550CD2EA" w14:textId="77777777" w:rsidR="00E46554" w:rsidRPr="004E3FF4" w:rsidRDefault="00E46554" w:rsidP="00D26C00">
      <w:pPr>
        <w:spacing w:after="0" w:line="240" w:lineRule="auto"/>
        <w:jc w:val="both"/>
        <w:rPr>
          <w:rFonts w:ascii="Lato" w:eastAsia="Times New Roman" w:hAnsi="Lato"/>
          <w:sz w:val="20"/>
          <w:szCs w:val="20"/>
        </w:rPr>
      </w:pPr>
    </w:p>
    <w:p w14:paraId="7885D12F" w14:textId="77777777" w:rsidR="00D26C00" w:rsidRPr="004E3FF4" w:rsidRDefault="00D26C00" w:rsidP="00D26C00">
      <w:pPr>
        <w:spacing w:after="0" w:line="240" w:lineRule="auto"/>
        <w:jc w:val="both"/>
        <w:rPr>
          <w:rFonts w:ascii="Lato" w:eastAsia="Times New Roman" w:hAnsi="Lato" w:cs="Arial"/>
          <w:sz w:val="20"/>
          <w:szCs w:val="20"/>
          <w:vertAlign w:val="superscript"/>
        </w:rPr>
      </w:pPr>
      <w:r w:rsidRPr="004E3FF4">
        <w:rPr>
          <w:rFonts w:ascii="Lato" w:eastAsia="Times New Roman" w:hAnsi="Lato" w:cs="Arial"/>
          <w:sz w:val="20"/>
          <w:szCs w:val="20"/>
        </w:rPr>
        <w:t>Niniejsza oferta zostaje złożona przez (</w:t>
      </w:r>
      <w:r w:rsidRPr="004E3FF4">
        <w:rPr>
          <w:rFonts w:ascii="Lato" w:eastAsia="Times New Roman" w:hAnsi="Lato" w:cs="Arial"/>
          <w:b/>
          <w:sz w:val="20"/>
          <w:szCs w:val="20"/>
        </w:rPr>
        <w:t>wypełnić tylko w przypadku składania wspólnej oferty):</w:t>
      </w:r>
      <w:r w:rsidRPr="004E3FF4">
        <w:rPr>
          <w:rFonts w:ascii="Lato" w:eastAsia="Times New Roman" w:hAnsi="Lato" w:cs="Arial"/>
          <w:sz w:val="20"/>
          <w:szCs w:val="20"/>
          <w:vertAlign w:val="superscript"/>
        </w:rPr>
        <w:t xml:space="preserve"> </w:t>
      </w:r>
    </w:p>
    <w:p w14:paraId="40B6DF67" w14:textId="77777777" w:rsidR="00D26C00" w:rsidRPr="004E3FF4" w:rsidRDefault="00D26C00" w:rsidP="00D26C00">
      <w:pPr>
        <w:spacing w:after="0" w:line="240" w:lineRule="auto"/>
        <w:jc w:val="both"/>
        <w:rPr>
          <w:rFonts w:ascii="Lato" w:eastAsia="Times New Roman" w:hAnsi="Lato" w:cs="Arial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6"/>
        <w:gridCol w:w="2948"/>
        <w:gridCol w:w="2517"/>
        <w:gridCol w:w="2517"/>
      </w:tblGrid>
      <w:tr w:rsidR="00805457" w:rsidRPr="004E3FF4" w14:paraId="0B199425" w14:textId="1FC4EED3" w:rsidTr="00805457">
        <w:trPr>
          <w:cantSplit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A54404" w14:textId="77777777" w:rsidR="00805457" w:rsidRPr="004E3FF4" w:rsidRDefault="00805457" w:rsidP="00D26C00">
            <w:pPr>
              <w:snapToGrid w:val="0"/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l.p.</w:t>
            </w:r>
          </w:p>
        </w:tc>
        <w:tc>
          <w:tcPr>
            <w:tcW w:w="1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F1FDF" w14:textId="77777777" w:rsidR="00805457" w:rsidRPr="004E3FF4" w:rsidRDefault="00805457" w:rsidP="00D26C00">
            <w:pPr>
              <w:snapToGrid w:val="0"/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Nazwa, NIP/PESEL REGON</w:t>
            </w:r>
          </w:p>
          <w:p w14:paraId="7FE6A6B8" w14:textId="77777777" w:rsidR="00805457" w:rsidRPr="004E3FF4" w:rsidRDefault="00805457" w:rsidP="00D26C00">
            <w:pPr>
              <w:snapToGrid w:val="0"/>
              <w:spacing w:after="0" w:line="240" w:lineRule="auto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D296" w14:textId="77777777" w:rsidR="00805457" w:rsidRPr="004E3FF4" w:rsidRDefault="00805457" w:rsidP="00D26C00">
            <w:pPr>
              <w:snapToGrid w:val="0"/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Adres/ adres korespondencyjny</w:t>
            </w: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AD889" w14:textId="4F2365EA" w:rsidR="00805457" w:rsidRPr="004E3FF4" w:rsidRDefault="00805457" w:rsidP="00D26C00">
            <w:pPr>
              <w:snapToGrid w:val="0"/>
              <w:spacing w:after="0" w:line="240" w:lineRule="auto"/>
              <w:jc w:val="center"/>
              <w:rPr>
                <w:rFonts w:ascii="Lato" w:eastAsia="Times New Roman" w:hAnsi="Lato" w:cs="Arial"/>
                <w:sz w:val="20"/>
                <w:szCs w:val="20"/>
              </w:rPr>
            </w:pPr>
            <w:r>
              <w:rPr>
                <w:rFonts w:ascii="Lato" w:eastAsia="Times New Roman" w:hAnsi="Lato" w:cs="Arial"/>
                <w:sz w:val="20"/>
                <w:szCs w:val="20"/>
              </w:rPr>
              <w:t>Zakres wykonywanych robót</w:t>
            </w:r>
          </w:p>
        </w:tc>
      </w:tr>
      <w:tr w:rsidR="00805457" w:rsidRPr="004E3FF4" w14:paraId="66A33AC7" w14:textId="7821EF56" w:rsidTr="00805457">
        <w:trPr>
          <w:cantSplit/>
          <w:trHeight w:val="434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550623" w14:textId="77777777" w:rsidR="00805457" w:rsidRPr="004E3FF4" w:rsidRDefault="00805457" w:rsidP="00D26C00">
            <w:pPr>
              <w:snapToGrid w:val="0"/>
              <w:spacing w:before="120" w:after="12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Wykonawca nr 1</w:t>
            </w:r>
          </w:p>
        </w:tc>
        <w:tc>
          <w:tcPr>
            <w:tcW w:w="1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95D7C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1FC2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A1D7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  <w:tr w:rsidR="00805457" w:rsidRPr="004E3FF4" w14:paraId="34583E49" w14:textId="793888A6" w:rsidTr="00805457">
        <w:trPr>
          <w:cantSplit/>
          <w:trHeight w:val="40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2D450" w14:textId="77777777" w:rsidR="00805457" w:rsidRPr="004E3FF4" w:rsidRDefault="00805457" w:rsidP="00D26C00">
            <w:pPr>
              <w:snapToGrid w:val="0"/>
              <w:spacing w:before="120" w:after="12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 xml:space="preserve">Wykonawca nr 2 </w:t>
            </w:r>
          </w:p>
        </w:tc>
        <w:tc>
          <w:tcPr>
            <w:tcW w:w="1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7C9BF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5F35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F3674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  <w:tr w:rsidR="00805457" w:rsidRPr="004E3FF4" w14:paraId="7C463581" w14:textId="7638B436" w:rsidTr="00805457">
        <w:trPr>
          <w:cantSplit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A3BAE" w14:textId="77777777" w:rsidR="00805457" w:rsidRPr="004E3FF4" w:rsidRDefault="00805457" w:rsidP="00D26C00">
            <w:pPr>
              <w:snapToGrid w:val="0"/>
              <w:spacing w:before="120" w:after="120" w:line="24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  <w:r w:rsidRPr="004E3FF4">
              <w:rPr>
                <w:rFonts w:ascii="Lato" w:eastAsia="Times New Roman" w:hAnsi="Lato" w:cs="Arial"/>
                <w:sz w:val="20"/>
                <w:szCs w:val="20"/>
              </w:rPr>
              <w:t>Wykonawca nr 3</w:t>
            </w:r>
          </w:p>
        </w:tc>
        <w:tc>
          <w:tcPr>
            <w:tcW w:w="1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04EC9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674A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  <w:tc>
          <w:tcPr>
            <w:tcW w:w="1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8508" w14:textId="77777777" w:rsidR="00805457" w:rsidRPr="004E3FF4" w:rsidRDefault="00805457" w:rsidP="00D26C00">
            <w:pPr>
              <w:snapToGrid w:val="0"/>
              <w:spacing w:before="120" w:after="120" w:line="360" w:lineRule="auto"/>
              <w:jc w:val="both"/>
              <w:rPr>
                <w:rFonts w:ascii="Lato" w:eastAsia="Times New Roman" w:hAnsi="Lato" w:cs="Arial"/>
                <w:sz w:val="20"/>
                <w:szCs w:val="20"/>
              </w:rPr>
            </w:pPr>
          </w:p>
        </w:tc>
      </w:tr>
    </w:tbl>
    <w:p w14:paraId="209566F8" w14:textId="77777777" w:rsidR="00496758" w:rsidRPr="00EE4269" w:rsidRDefault="00D26C00" w:rsidP="00496758">
      <w:pPr>
        <w:spacing w:after="0" w:line="240" w:lineRule="auto"/>
        <w:jc w:val="both"/>
        <w:rPr>
          <w:rFonts w:ascii="Lato" w:eastAsia="Times New Roman" w:hAnsi="Lato" w:cs="Arial"/>
          <w:spacing w:val="-2"/>
          <w:sz w:val="16"/>
          <w:szCs w:val="16"/>
        </w:rPr>
      </w:pPr>
      <w:r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Uwaga: W przypadku </w:t>
      </w:r>
      <w:r w:rsidR="0073494E"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wspólnej </w:t>
      </w:r>
      <w:r w:rsidRPr="00EE4269">
        <w:rPr>
          <w:rFonts w:ascii="Lato" w:eastAsia="Times New Roman" w:hAnsi="Lato" w:cs="Arial"/>
          <w:i/>
          <w:spacing w:val="-2"/>
          <w:sz w:val="16"/>
          <w:szCs w:val="16"/>
        </w:rPr>
        <w:t>oferty składanej</w:t>
      </w:r>
      <w:r w:rsidR="0073494E"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 np.</w:t>
      </w:r>
      <w:r w:rsidRPr="00EE4269">
        <w:rPr>
          <w:rFonts w:ascii="Lato" w:eastAsia="Times New Roman" w:hAnsi="Lato" w:cs="Arial"/>
          <w:i/>
          <w:spacing w:val="-2"/>
          <w:sz w:val="16"/>
          <w:szCs w:val="16"/>
        </w:rPr>
        <w:t xml:space="preserve"> przez konsorcjum w pozycji „nazwa Wykonawcy(ów)” Wykonawca wpisuje nazwę konsorcjum i nazwę pełnomocnika, w pozostałych pozycjach dotyczących „adresu Wykonawcy(ów)” - dane Pełnomocnika konsorcjum</w:t>
      </w:r>
      <w:r w:rsidRPr="00EE4269">
        <w:rPr>
          <w:rFonts w:ascii="Lato" w:eastAsia="Times New Roman" w:hAnsi="Lato" w:cs="Arial"/>
          <w:spacing w:val="-2"/>
          <w:sz w:val="16"/>
          <w:szCs w:val="16"/>
        </w:rPr>
        <w:t>.</w:t>
      </w:r>
    </w:p>
    <w:p w14:paraId="49CCDF7C" w14:textId="77777777" w:rsidR="00496758" w:rsidRDefault="00496758" w:rsidP="001822D8">
      <w:pPr>
        <w:keepNext/>
        <w:keepLines/>
        <w:suppressAutoHyphens w:val="0"/>
        <w:spacing w:after="0" w:line="240" w:lineRule="exact"/>
        <w:jc w:val="both"/>
        <w:outlineLvl w:val="1"/>
        <w:rPr>
          <w:rFonts w:ascii="Lato" w:eastAsia="Times New Roman" w:hAnsi="Lato"/>
          <w:b/>
          <w:bCs/>
          <w:i/>
          <w:iCs/>
          <w:color w:val="323232"/>
          <w:sz w:val="20"/>
          <w:szCs w:val="20"/>
          <w:lang w:eastAsia="en-US"/>
        </w:rPr>
      </w:pPr>
    </w:p>
    <w:p w14:paraId="79EDC58C" w14:textId="77777777" w:rsidR="00297AED" w:rsidRPr="00297AED" w:rsidRDefault="00297AED" w:rsidP="00496758">
      <w:pPr>
        <w:keepNext/>
        <w:keepLines/>
        <w:suppressAutoHyphens w:val="0"/>
        <w:spacing w:after="0" w:line="240" w:lineRule="exact"/>
        <w:ind w:left="-502"/>
        <w:jc w:val="both"/>
        <w:outlineLvl w:val="1"/>
        <w:rPr>
          <w:rFonts w:ascii="Lato" w:eastAsia="Times New Roman" w:hAnsi="Lato"/>
          <w:color w:val="323232"/>
          <w:sz w:val="20"/>
          <w:szCs w:val="20"/>
          <w:lang w:eastAsia="en-US"/>
        </w:rPr>
      </w:pPr>
    </w:p>
    <w:p w14:paraId="180530A0" w14:textId="3128F529" w:rsidR="004C153B" w:rsidRPr="00CE0CD9" w:rsidRDefault="00CE0CD9" w:rsidP="004C153B">
      <w:pPr>
        <w:keepNext/>
        <w:keepLines/>
        <w:suppressAutoHyphens w:val="0"/>
        <w:spacing w:after="0" w:line="240" w:lineRule="exact"/>
        <w:jc w:val="both"/>
        <w:outlineLvl w:val="1"/>
        <w:rPr>
          <w:rFonts w:ascii="Lato" w:eastAsia="Times New Roman" w:hAnsi="Lato" w:cs="Lato"/>
          <w:i/>
          <w:iCs/>
          <w:color w:val="323232"/>
          <w:sz w:val="20"/>
          <w:szCs w:val="20"/>
          <w:lang w:eastAsia="en-US"/>
        </w:rPr>
      </w:pPr>
      <w:r>
        <w:rPr>
          <w:rFonts w:ascii="Lato" w:eastAsia="Times New Roman" w:hAnsi="Lato" w:cs="Lato"/>
          <w:i/>
          <w:iCs/>
          <w:color w:val="323232"/>
          <w:sz w:val="20"/>
          <w:szCs w:val="20"/>
          <w:lang w:eastAsia="en-US"/>
        </w:rPr>
        <w:t xml:space="preserve">Uwaga: </w:t>
      </w:r>
      <w:r w:rsidR="004C153B" w:rsidRPr="00CE0CD9">
        <w:rPr>
          <w:rFonts w:ascii="Lato" w:eastAsia="Times New Roman" w:hAnsi="Lato" w:cs="Lato"/>
          <w:i/>
          <w:iCs/>
          <w:color w:val="323232"/>
          <w:sz w:val="20"/>
          <w:szCs w:val="20"/>
          <w:lang w:eastAsia="en-US"/>
        </w:rPr>
        <w:t xml:space="preserve">W powyższym zamówieniu ma zastosowanie stawka </w:t>
      </w:r>
      <w:r w:rsidR="00F81E03" w:rsidRPr="009F20CD">
        <w:rPr>
          <w:rFonts w:ascii="Lato" w:eastAsia="Times New Roman" w:hAnsi="Lato" w:cs="Lato"/>
          <w:bCs/>
          <w:i/>
          <w:iCs/>
          <w:color w:val="323232"/>
          <w:sz w:val="20"/>
          <w:szCs w:val="20"/>
          <w:lang w:eastAsia="en-US"/>
        </w:rPr>
        <w:t xml:space="preserve">VAT 23% </w:t>
      </w:r>
    </w:p>
    <w:p w14:paraId="30F09FB8" w14:textId="77777777" w:rsidR="00496758" w:rsidRDefault="00496758" w:rsidP="00496758">
      <w:pPr>
        <w:suppressAutoHyphens w:val="0"/>
        <w:spacing w:after="240" w:line="240" w:lineRule="exac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7FA38F1" w14:textId="77777777" w:rsidR="00B82F36" w:rsidRPr="00B86845" w:rsidRDefault="00B82F36" w:rsidP="00496758">
      <w:pPr>
        <w:suppressAutoHyphens w:val="0"/>
        <w:spacing w:after="240" w:line="240" w:lineRule="exac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A2C2545" w14:textId="77777777" w:rsidR="00496758" w:rsidRPr="00B86845" w:rsidRDefault="00496758" w:rsidP="00E04F6F">
      <w:pPr>
        <w:keepNext/>
        <w:keepLines/>
        <w:suppressAutoHyphens w:val="0"/>
        <w:spacing w:after="0" w:line="240" w:lineRule="exact"/>
        <w:outlineLvl w:val="1"/>
        <w:rPr>
          <w:rFonts w:ascii="Arial" w:eastAsia="Times New Roman" w:hAnsi="Arial" w:cs="Arial"/>
          <w:b/>
          <w:bCs/>
          <w:color w:val="323232"/>
          <w:lang w:eastAsia="en-US"/>
        </w:rPr>
      </w:pPr>
      <w:r w:rsidRPr="00B86845">
        <w:rPr>
          <w:rFonts w:ascii="Arial" w:eastAsia="Times New Roman" w:hAnsi="Arial" w:cs="Arial"/>
          <w:b/>
          <w:bCs/>
          <w:color w:val="323232"/>
          <w:lang w:eastAsia="en-US"/>
        </w:rPr>
        <w:lastRenderedPageBreak/>
        <w:t>1. Zakres oferty i kosztorys ofertowy:</w:t>
      </w:r>
    </w:p>
    <w:p w14:paraId="2A9E9039" w14:textId="77777777" w:rsidR="00496758" w:rsidRPr="00B86845" w:rsidRDefault="00496758" w:rsidP="00496758">
      <w:pPr>
        <w:suppressAutoHyphens w:val="0"/>
        <w:spacing w:after="0" w:line="280" w:lineRule="exact"/>
        <w:rPr>
          <w:rFonts w:ascii="Arial" w:eastAsia="Times New Roman" w:hAnsi="Arial" w:cs="Arial"/>
          <w:b/>
          <w:bCs/>
          <w:color w:val="323232"/>
          <w:kern w:val="28"/>
          <w:sz w:val="24"/>
          <w:szCs w:val="24"/>
          <w:lang w:eastAsia="en-US"/>
        </w:rPr>
      </w:pPr>
    </w:p>
    <w:p w14:paraId="200FB17A" w14:textId="1B8ABE8E" w:rsidR="00496758" w:rsidRPr="00405271" w:rsidRDefault="00496758" w:rsidP="00B82F36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Nawiązując do ogłoszenia o </w:t>
      </w:r>
      <w:r w:rsidR="00943924" w:rsidRPr="00B86845">
        <w:rPr>
          <w:rFonts w:ascii="Arial" w:eastAsia="Times New Roman" w:hAnsi="Arial" w:cs="Arial"/>
          <w:sz w:val="20"/>
          <w:szCs w:val="20"/>
          <w:lang w:eastAsia="en-US"/>
        </w:rPr>
        <w:t>zamówieniu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624F14" w:rsidRPr="00B86845">
        <w:rPr>
          <w:rFonts w:ascii="Arial" w:eastAsia="Times New Roman" w:hAnsi="Arial" w:cs="Arial"/>
          <w:sz w:val="20"/>
          <w:szCs w:val="20"/>
          <w:lang w:eastAsia="en-US"/>
        </w:rPr>
        <w:t>pn.</w:t>
      </w:r>
      <w:r w:rsidR="00B82F36" w:rsidRPr="00B82F36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B82F36" w:rsidRPr="00B82F36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Wymiana pokryć dachowych w punktach informacyjno- kasowych na terenie Bieszczadzkiego Parku Narodowego</w:t>
      </w:r>
      <w:r w:rsidR="004C153B" w:rsidRPr="00B86845">
        <w:rPr>
          <w:rFonts w:ascii="Arial" w:eastAsia="Times New Roman" w:hAnsi="Arial" w:cs="Arial"/>
          <w:b/>
          <w:sz w:val="20"/>
          <w:szCs w:val="20"/>
          <w:lang w:eastAsia="en-US"/>
        </w:rPr>
        <w:t>,</w:t>
      </w:r>
      <w:r w:rsidR="00E04F6F" w:rsidRPr="00B86845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proofErr w:type="spellStart"/>
      <w:r w:rsidRPr="00B86845">
        <w:rPr>
          <w:rFonts w:ascii="Arial" w:eastAsia="Times New Roman" w:hAnsi="Arial" w:cs="Arial"/>
          <w:sz w:val="20"/>
          <w:szCs w:val="20"/>
          <w:lang w:eastAsia="en-US"/>
        </w:rPr>
        <w:t>zn</w:t>
      </w:r>
      <w:proofErr w:type="spellEnd"/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. </w:t>
      </w:r>
      <w:proofErr w:type="spellStart"/>
      <w:r w:rsidRPr="00B86845">
        <w:rPr>
          <w:rFonts w:ascii="Arial" w:eastAsia="Times New Roman" w:hAnsi="Arial" w:cs="Arial"/>
          <w:sz w:val="20"/>
          <w:szCs w:val="20"/>
          <w:lang w:eastAsia="en-US"/>
        </w:rPr>
        <w:t>spr</w:t>
      </w:r>
      <w:proofErr w:type="spellEnd"/>
      <w:r w:rsidRPr="00B86845">
        <w:rPr>
          <w:rFonts w:ascii="Arial" w:eastAsia="Times New Roman" w:hAnsi="Arial" w:cs="Arial"/>
          <w:sz w:val="20"/>
          <w:szCs w:val="20"/>
          <w:lang w:eastAsia="en-US"/>
        </w:rPr>
        <w:t>.: ZP 26</w:t>
      </w:r>
      <w:r w:rsidR="00403D23" w:rsidRPr="00B86845">
        <w:rPr>
          <w:rFonts w:ascii="Arial" w:eastAsia="Times New Roman" w:hAnsi="Arial" w:cs="Arial"/>
          <w:sz w:val="20"/>
          <w:szCs w:val="20"/>
          <w:lang w:eastAsia="en-US"/>
        </w:rPr>
        <w:t>1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>.</w:t>
      </w:r>
      <w:r w:rsidR="00405271">
        <w:rPr>
          <w:rFonts w:ascii="Arial" w:eastAsia="Times New Roman" w:hAnsi="Arial" w:cs="Arial"/>
          <w:sz w:val="20"/>
          <w:szCs w:val="20"/>
          <w:lang w:eastAsia="en-US"/>
        </w:rPr>
        <w:t>2</w:t>
      </w:r>
      <w:r w:rsidR="00B82F36">
        <w:rPr>
          <w:rFonts w:ascii="Arial" w:eastAsia="Times New Roman" w:hAnsi="Arial" w:cs="Arial"/>
          <w:sz w:val="20"/>
          <w:szCs w:val="20"/>
          <w:lang w:eastAsia="en-US"/>
        </w:rPr>
        <w:t>2</w:t>
      </w:r>
      <w:r w:rsidR="009C63FE" w:rsidRPr="00B86845">
        <w:rPr>
          <w:rFonts w:ascii="Arial" w:eastAsia="Times New Roman" w:hAnsi="Arial" w:cs="Arial"/>
          <w:sz w:val="20"/>
          <w:szCs w:val="20"/>
          <w:lang w:eastAsia="en-US"/>
        </w:rPr>
        <w:t>.202</w:t>
      </w:r>
      <w:r w:rsidR="004C153B" w:rsidRPr="00B86845">
        <w:rPr>
          <w:rFonts w:ascii="Arial" w:eastAsia="Times New Roman" w:hAnsi="Arial" w:cs="Arial"/>
          <w:sz w:val="20"/>
          <w:szCs w:val="20"/>
          <w:lang w:eastAsia="en-US"/>
        </w:rPr>
        <w:t>6</w:t>
      </w:r>
      <w:r w:rsidRPr="00B86845">
        <w:rPr>
          <w:rFonts w:ascii="Arial" w:eastAsia="Times New Roman" w:hAnsi="Arial" w:cs="Arial"/>
          <w:sz w:val="20"/>
          <w:szCs w:val="20"/>
          <w:lang w:eastAsia="en-US"/>
        </w:rPr>
        <w:t xml:space="preserve">, zgodnie z wymaganiami określonymi w SWZ składam ofertę przetargową na wykonanie </w:t>
      </w:r>
      <w:r w:rsidR="00B82F36">
        <w:rPr>
          <w:rFonts w:ascii="Arial" w:eastAsia="Times New Roman" w:hAnsi="Arial" w:cs="Arial"/>
          <w:sz w:val="20"/>
          <w:szCs w:val="20"/>
          <w:lang w:eastAsia="en-US"/>
        </w:rPr>
        <w:t>w/w zamówienia:</w:t>
      </w:r>
    </w:p>
    <w:p w14:paraId="2BE7D010" w14:textId="77777777" w:rsidR="00606633" w:rsidRDefault="00606633" w:rsidP="004C153B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en-US"/>
        </w:rPr>
      </w:pPr>
    </w:p>
    <w:p w14:paraId="7FF4D4F4" w14:textId="71E65214" w:rsidR="00297AED" w:rsidRPr="00606633" w:rsidRDefault="00606633" w:rsidP="004C153B">
      <w:pPr>
        <w:suppressAutoHyphens w:val="0"/>
        <w:spacing w:after="0" w:line="360" w:lineRule="auto"/>
        <w:ind w:left="-142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en-US"/>
        </w:rPr>
      </w:pPr>
      <w:r w:rsidRPr="00606633">
        <w:rPr>
          <w:rFonts w:ascii="Arial" w:eastAsia="Times New Roman" w:hAnsi="Arial" w:cs="Arial"/>
          <w:b/>
          <w:sz w:val="20"/>
          <w:szCs w:val="20"/>
          <w:u w:val="single"/>
          <w:lang w:eastAsia="en-US"/>
        </w:rPr>
        <w:t>łącznie  wymiana 16 szt. pokryć dachowych:</w:t>
      </w:r>
    </w:p>
    <w:p w14:paraId="13B44A06" w14:textId="777270F2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2F36">
        <w:rPr>
          <w:rFonts w:ascii="Arial" w:eastAsia="Times New Roman" w:hAnsi="Arial" w:cs="Arial"/>
          <w:b/>
          <w:spacing w:val="-2"/>
          <w:kern w:val="1"/>
          <w:sz w:val="18"/>
          <w:szCs w:val="18"/>
          <w:lang w:eastAsia="ar-SA"/>
        </w:rPr>
        <w:t>za cenę netto:</w:t>
      </w: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 ...................................................... PLN </w:t>
      </w:r>
    </w:p>
    <w:p w14:paraId="06888ADF" w14:textId="77777777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>(słownie:......................................................................................................................................................PLN netto)</w:t>
      </w:r>
    </w:p>
    <w:p w14:paraId="3F443373" w14:textId="6CA9355C" w:rsidR="00496758" w:rsidRPr="00CE0CD9" w:rsidRDefault="005B2C8A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C</w:t>
      </w:r>
      <w:r w:rsidR="00496758"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ena brutto wynosi : …………………………..………………………. PLN</w:t>
      </w:r>
    </w:p>
    <w:p w14:paraId="3676A396" w14:textId="77777777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(słownie:....................................................................................................................................................PLN brutto), </w:t>
      </w:r>
    </w:p>
    <w:p w14:paraId="006E7F0C" w14:textId="4EEEC364" w:rsidR="00496758" w:rsidRPr="00B86845" w:rsidRDefault="00496758" w:rsidP="00496758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bCs/>
          <w:spacing w:val="-2"/>
          <w:kern w:val="1"/>
          <w:sz w:val="18"/>
          <w:szCs w:val="18"/>
          <w:lang w:eastAsia="ar-SA"/>
        </w:rPr>
        <w:t xml:space="preserve">w tym podatek VAT ..............................................................PLN </w:t>
      </w:r>
    </w:p>
    <w:p w14:paraId="0267D216" w14:textId="70AD667A" w:rsidR="006E7D9D" w:rsidRPr="00B86845" w:rsidRDefault="006E7D9D" w:rsidP="00E41449">
      <w:pPr>
        <w:widowControl w:val="0"/>
        <w:tabs>
          <w:tab w:val="left" w:pos="340"/>
          <w:tab w:val="left" w:pos="680"/>
          <w:tab w:val="left" w:pos="1020"/>
          <w:tab w:val="left" w:pos="1361"/>
          <w:tab w:val="left" w:pos="1701"/>
          <w:tab w:val="left" w:pos="2041"/>
          <w:tab w:val="left" w:pos="2381"/>
          <w:tab w:val="left" w:pos="2721"/>
          <w:tab w:val="left" w:pos="3061"/>
          <w:tab w:val="left" w:pos="3402"/>
          <w:tab w:val="left" w:pos="3742"/>
          <w:tab w:val="left" w:pos="4082"/>
          <w:tab w:val="left" w:pos="4422"/>
          <w:tab w:val="left" w:pos="4762"/>
          <w:tab w:val="left" w:pos="5102"/>
          <w:tab w:val="left" w:pos="5443"/>
        </w:tabs>
        <w:autoSpaceDE w:val="0"/>
        <w:spacing w:before="60" w:after="240" w:line="240" w:lineRule="auto"/>
        <w:ind w:left="340" w:hanging="340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  <w:t>Powyższa cena wynika z przeliczeń na podstawie  przedmiaru robót</w:t>
      </w:r>
      <w:r w:rsidR="0078190D" w:rsidRPr="00B86845"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  <w:t xml:space="preserve"> oraz opisu przedmiotu zamówienia.</w:t>
      </w:r>
    </w:p>
    <w:p w14:paraId="44602558" w14:textId="1AB08B0A" w:rsidR="00501F73" w:rsidRPr="00CE0CD9" w:rsidRDefault="00501F73" w:rsidP="00501F73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Oferowany okres gwarancji wynosi: …………………………</w:t>
      </w:r>
      <w:r w:rsidRPr="00B86845">
        <w:rPr>
          <w:rFonts w:ascii="Arial" w:eastAsia="Times New Roman" w:hAnsi="Arial" w:cs="Arial"/>
          <w:b/>
          <w:bCs/>
          <w:spacing w:val="-2"/>
          <w:kern w:val="1"/>
          <w:sz w:val="18"/>
          <w:szCs w:val="18"/>
          <w:lang w:eastAsia="ar-SA"/>
        </w:rPr>
        <w:t xml:space="preserve"> *</w:t>
      </w:r>
    </w:p>
    <w:p w14:paraId="0E408F3E" w14:textId="74F79C6C" w:rsidR="00501F73" w:rsidRPr="00B86845" w:rsidRDefault="00501F73" w:rsidP="00501F73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</w:pPr>
      <w:r w:rsidRPr="00B86845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 xml:space="preserve">*minimum </w:t>
      </w:r>
      <w:r w:rsidR="00B82F36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>24</w:t>
      </w:r>
      <w:r w:rsidRPr="00B86845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 xml:space="preserve"> miesi</w:t>
      </w:r>
      <w:r w:rsidR="00B82F36">
        <w:rPr>
          <w:rFonts w:ascii="Arial" w:eastAsia="Times New Roman" w:hAnsi="Arial" w:cs="Arial"/>
          <w:i/>
          <w:iCs/>
          <w:spacing w:val="-2"/>
          <w:kern w:val="1"/>
          <w:sz w:val="18"/>
          <w:szCs w:val="18"/>
          <w:lang w:eastAsia="ar-SA"/>
        </w:rPr>
        <w:t>ące</w:t>
      </w:r>
    </w:p>
    <w:p w14:paraId="6312AED9" w14:textId="77777777" w:rsidR="00B86845" w:rsidRPr="00B86845" w:rsidRDefault="00B86845" w:rsidP="008A4BAB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18"/>
          <w:szCs w:val="18"/>
          <w:lang w:eastAsia="ar-SA"/>
        </w:rPr>
      </w:pPr>
    </w:p>
    <w:p w14:paraId="239F5523" w14:textId="5303CA77" w:rsidR="00496758" w:rsidRPr="00CE0CD9" w:rsidRDefault="00496758" w:rsidP="00496758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ind w:hanging="142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2. Termin realizacji</w:t>
      </w:r>
    </w:p>
    <w:p w14:paraId="41372AA7" w14:textId="7E53E84F" w:rsidR="006E7D9D" w:rsidRPr="00CE0CD9" w:rsidRDefault="00496758" w:rsidP="006E7D9D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E0CD9">
        <w:rPr>
          <w:rFonts w:ascii="Arial" w:eastAsia="Times New Roman" w:hAnsi="Arial" w:cs="Arial"/>
          <w:sz w:val="20"/>
          <w:szCs w:val="20"/>
        </w:rPr>
        <w:t xml:space="preserve">Zobowiązuję się do zrealizowania zamówienia w terminie określonym w SWZ, tj. </w:t>
      </w:r>
    </w:p>
    <w:p w14:paraId="6C4659BB" w14:textId="5A38BF0A" w:rsidR="00403D23" w:rsidRPr="00CE0CD9" w:rsidRDefault="00403D23" w:rsidP="00403D23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CE0CD9">
        <w:rPr>
          <w:rFonts w:ascii="Arial" w:eastAsia="Times New Roman" w:hAnsi="Arial" w:cs="Arial"/>
          <w:sz w:val="20"/>
          <w:szCs w:val="20"/>
        </w:rPr>
        <w:t xml:space="preserve">Termin rozpoczęcia prac – </w:t>
      </w:r>
      <w:r w:rsidR="001822D8" w:rsidRPr="001822D8">
        <w:rPr>
          <w:rFonts w:ascii="Arial" w:eastAsia="Times New Roman" w:hAnsi="Arial" w:cs="Arial"/>
          <w:b/>
          <w:bCs/>
          <w:sz w:val="20"/>
          <w:szCs w:val="20"/>
        </w:rPr>
        <w:t xml:space="preserve">od dnia podpisania umowy </w:t>
      </w:r>
    </w:p>
    <w:p w14:paraId="3F6A193B" w14:textId="422EEACC" w:rsidR="00403D23" w:rsidRPr="00CE0CD9" w:rsidRDefault="00403D23" w:rsidP="006E7D9D">
      <w:pPr>
        <w:suppressAutoHyphens w:val="0"/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E0CD9">
        <w:rPr>
          <w:rFonts w:ascii="Arial" w:eastAsia="Times New Roman" w:hAnsi="Arial" w:cs="Arial"/>
          <w:sz w:val="20"/>
          <w:szCs w:val="20"/>
        </w:rPr>
        <w:t xml:space="preserve">Termin zakończenia całości prac: </w:t>
      </w:r>
      <w:r w:rsidR="001822D8" w:rsidRPr="001822D8">
        <w:rPr>
          <w:rFonts w:ascii="Arial" w:eastAsia="Times New Roman" w:hAnsi="Arial" w:cs="Arial"/>
          <w:b/>
          <w:bCs/>
          <w:sz w:val="20"/>
          <w:szCs w:val="20"/>
        </w:rPr>
        <w:t xml:space="preserve">do dnia </w:t>
      </w:r>
      <w:r w:rsidR="00B82F36">
        <w:rPr>
          <w:rFonts w:ascii="Arial" w:eastAsia="Times New Roman" w:hAnsi="Arial" w:cs="Arial"/>
          <w:b/>
          <w:bCs/>
          <w:sz w:val="20"/>
          <w:szCs w:val="20"/>
        </w:rPr>
        <w:t>20</w:t>
      </w:r>
      <w:r w:rsidR="001822D8" w:rsidRPr="001822D8">
        <w:rPr>
          <w:rFonts w:ascii="Arial" w:eastAsia="Times New Roman" w:hAnsi="Arial" w:cs="Arial"/>
          <w:b/>
          <w:bCs/>
          <w:sz w:val="20"/>
          <w:szCs w:val="20"/>
        </w:rPr>
        <w:t>.10.202</w:t>
      </w:r>
      <w:r w:rsidR="00B82F36">
        <w:rPr>
          <w:rFonts w:ascii="Arial" w:eastAsia="Times New Roman" w:hAnsi="Arial" w:cs="Arial"/>
          <w:b/>
          <w:bCs/>
          <w:sz w:val="20"/>
          <w:szCs w:val="20"/>
        </w:rPr>
        <w:t>6</w:t>
      </w:r>
      <w:r w:rsidR="001822D8" w:rsidRPr="001822D8">
        <w:rPr>
          <w:rFonts w:ascii="Arial" w:eastAsia="Times New Roman" w:hAnsi="Arial" w:cs="Arial"/>
          <w:b/>
          <w:bCs/>
          <w:sz w:val="20"/>
          <w:szCs w:val="20"/>
        </w:rPr>
        <w:t xml:space="preserve"> r.</w:t>
      </w:r>
    </w:p>
    <w:p w14:paraId="31D4A3C6" w14:textId="77777777" w:rsidR="00496758" w:rsidRPr="00CE0CD9" w:rsidRDefault="00496758" w:rsidP="00496758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ind w:hanging="142"/>
        <w:jc w:val="both"/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b/>
          <w:bCs/>
          <w:spacing w:val="-2"/>
          <w:kern w:val="1"/>
          <w:sz w:val="20"/>
          <w:szCs w:val="20"/>
          <w:lang w:eastAsia="ar-SA"/>
        </w:rPr>
        <w:t>3. Warunki płatności.</w:t>
      </w:r>
    </w:p>
    <w:p w14:paraId="459B9DE6" w14:textId="77777777" w:rsidR="00496758" w:rsidRPr="00CE0CD9" w:rsidRDefault="00496758" w:rsidP="00496758">
      <w:pPr>
        <w:widowControl w:val="0"/>
        <w:tabs>
          <w:tab w:val="left" w:pos="340"/>
          <w:tab w:val="left" w:pos="680"/>
          <w:tab w:val="left" w:pos="1020"/>
        </w:tabs>
        <w:autoSpaceDE w:val="0"/>
        <w:spacing w:after="0" w:line="240" w:lineRule="auto"/>
        <w:jc w:val="both"/>
        <w:rPr>
          <w:rFonts w:ascii="Arial" w:eastAsia="Times New Roman" w:hAnsi="Arial" w:cs="Arial"/>
          <w:spacing w:val="-2"/>
          <w:kern w:val="1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spacing w:val="-2"/>
          <w:kern w:val="1"/>
          <w:sz w:val="20"/>
          <w:szCs w:val="20"/>
          <w:lang w:eastAsia="ar-SA"/>
        </w:rPr>
        <w:t>Przyjmuję obowiązujące w Bieszczadzkim Parku Narodowym warunki płatności – tj.:</w:t>
      </w:r>
    </w:p>
    <w:p w14:paraId="7E055884" w14:textId="77777777" w:rsidR="00496758" w:rsidRPr="00CE0CD9" w:rsidRDefault="00496758" w:rsidP="00496758">
      <w:pPr>
        <w:widowControl w:val="0"/>
        <w:numPr>
          <w:ilvl w:val="0"/>
          <w:numId w:val="26"/>
        </w:numPr>
        <w:tabs>
          <w:tab w:val="left" w:pos="680"/>
          <w:tab w:val="left" w:pos="1020"/>
        </w:tabs>
        <w:suppressAutoHyphens w:val="0"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sz w:val="20"/>
          <w:szCs w:val="20"/>
          <w:lang w:eastAsia="ar-SA"/>
        </w:rPr>
        <w:t>Forma płatności – przelewem na rachunek bankowy wskazany w umowie;</w:t>
      </w:r>
    </w:p>
    <w:p w14:paraId="2E21C999" w14:textId="3C095CED" w:rsidR="00496758" w:rsidRPr="00CE0CD9" w:rsidRDefault="00496758" w:rsidP="00496758">
      <w:pPr>
        <w:widowControl w:val="0"/>
        <w:numPr>
          <w:ilvl w:val="0"/>
          <w:numId w:val="26"/>
        </w:numPr>
        <w:tabs>
          <w:tab w:val="left" w:pos="680"/>
          <w:tab w:val="left" w:pos="1020"/>
        </w:tabs>
        <w:suppressAutoHyphens w:val="0"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CE0CD9">
        <w:rPr>
          <w:rFonts w:ascii="Arial" w:eastAsia="Times New Roman" w:hAnsi="Arial" w:cs="Arial"/>
          <w:sz w:val="20"/>
          <w:szCs w:val="20"/>
          <w:lang w:eastAsia="ar-SA"/>
        </w:rPr>
        <w:t xml:space="preserve">Termin płatności </w:t>
      </w:r>
      <w:r w:rsidRPr="00152E22">
        <w:rPr>
          <w:rFonts w:ascii="Arial" w:eastAsia="Times New Roman" w:hAnsi="Arial" w:cs="Arial"/>
          <w:sz w:val="20"/>
          <w:szCs w:val="20"/>
          <w:lang w:eastAsia="ar-SA"/>
        </w:rPr>
        <w:t xml:space="preserve">– </w:t>
      </w:r>
      <w:r w:rsidRPr="00BA534B">
        <w:rPr>
          <w:rFonts w:ascii="Arial" w:eastAsia="Times New Roman" w:hAnsi="Arial" w:cs="Arial"/>
          <w:sz w:val="20"/>
          <w:szCs w:val="20"/>
          <w:lang w:eastAsia="ar-SA"/>
        </w:rPr>
        <w:t xml:space="preserve">do </w:t>
      </w:r>
      <w:r w:rsidR="00B53EC5" w:rsidRPr="00BA534B">
        <w:rPr>
          <w:rFonts w:ascii="Arial" w:eastAsia="Times New Roman" w:hAnsi="Arial" w:cs="Arial"/>
          <w:sz w:val="20"/>
          <w:szCs w:val="20"/>
          <w:lang w:eastAsia="ar-SA"/>
        </w:rPr>
        <w:t>30</w:t>
      </w:r>
      <w:r w:rsidRPr="00BA534B">
        <w:rPr>
          <w:rFonts w:ascii="Arial" w:eastAsia="Times New Roman" w:hAnsi="Arial" w:cs="Arial"/>
          <w:sz w:val="20"/>
          <w:szCs w:val="20"/>
          <w:lang w:eastAsia="ar-SA"/>
        </w:rPr>
        <w:t xml:space="preserve"> dni</w:t>
      </w:r>
      <w:r w:rsidRPr="00CE0CD9">
        <w:rPr>
          <w:rFonts w:ascii="Arial" w:eastAsia="Times New Roman" w:hAnsi="Arial" w:cs="Arial"/>
          <w:sz w:val="20"/>
          <w:szCs w:val="20"/>
          <w:lang w:eastAsia="ar-SA"/>
        </w:rPr>
        <w:t xml:space="preserve"> po przyjęciu wykonanej pracy i złożeniu faktury.</w:t>
      </w:r>
    </w:p>
    <w:p w14:paraId="2ADF7111" w14:textId="608B4748" w:rsidR="0073494E" w:rsidRPr="00CE0CD9" w:rsidRDefault="0073494E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6BD0275" w14:textId="12BEAD20" w:rsidR="007F19DB" w:rsidRPr="00CE0CD9" w:rsidRDefault="007F19DB" w:rsidP="007F19DB">
      <w:pPr>
        <w:suppressAutoHyphens w:val="0"/>
        <w:spacing w:after="240" w:line="240" w:lineRule="exact"/>
        <w:ind w:left="-142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4.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Osobą wyznaczoną do kontaktów w sprawie zawarcia umowy jest : </w:t>
      </w:r>
    </w:p>
    <w:p w14:paraId="2559B965" w14:textId="73BBD6B2" w:rsidR="00403D23" w:rsidRPr="00CE0CD9" w:rsidRDefault="007F19DB" w:rsidP="00403D23">
      <w:pPr>
        <w:suppressAutoHyphens w:val="0"/>
        <w:spacing w:after="240" w:line="240" w:lineRule="exact"/>
        <w:ind w:left="-142"/>
        <w:rPr>
          <w:rFonts w:ascii="Arial" w:eastAsia="Times New Roman" w:hAnsi="Arial" w:cs="Arial"/>
          <w:sz w:val="20"/>
          <w:szCs w:val="20"/>
          <w:lang w:val="de-DE" w:eastAsia="en-US"/>
        </w:rPr>
      </w:pPr>
      <w:r w:rsidRPr="00CE0CD9">
        <w:rPr>
          <w:rFonts w:ascii="Arial" w:eastAsia="Times New Roman" w:hAnsi="Arial" w:cs="Arial"/>
          <w:sz w:val="20"/>
          <w:szCs w:val="20"/>
          <w:lang w:val="de-DE" w:eastAsia="en-US"/>
        </w:rPr>
        <w:t>..............................................................................…… tel. ……………….</w:t>
      </w:r>
      <w:proofErr w:type="spellStart"/>
      <w:r w:rsidRPr="00CE0CD9">
        <w:rPr>
          <w:rFonts w:ascii="Arial" w:eastAsia="Times New Roman" w:hAnsi="Arial" w:cs="Arial"/>
          <w:sz w:val="20"/>
          <w:szCs w:val="20"/>
          <w:lang w:val="de-DE" w:eastAsia="en-US"/>
        </w:rPr>
        <w:t>e-mail</w:t>
      </w:r>
      <w:proofErr w:type="spellEnd"/>
      <w:r w:rsidRPr="00CE0CD9">
        <w:rPr>
          <w:rFonts w:ascii="Arial" w:eastAsia="Times New Roman" w:hAnsi="Arial" w:cs="Arial"/>
          <w:sz w:val="20"/>
          <w:szCs w:val="20"/>
          <w:lang w:val="de-DE" w:eastAsia="en-US"/>
        </w:rPr>
        <w:t>: ...........................................</w:t>
      </w:r>
    </w:p>
    <w:p w14:paraId="051C66DC" w14:textId="7E2A2144" w:rsidR="000244E8" w:rsidRPr="00CE0CD9" w:rsidRDefault="00627C35" w:rsidP="00403D23">
      <w:pPr>
        <w:suppressAutoHyphens w:val="0"/>
        <w:spacing w:after="240" w:line="240" w:lineRule="exact"/>
        <w:ind w:left="-142"/>
        <w:rPr>
          <w:rFonts w:ascii="Arial" w:eastAsia="Times New Roman" w:hAnsi="Arial" w:cs="Arial"/>
          <w:sz w:val="20"/>
          <w:szCs w:val="20"/>
          <w:lang w:val="de-DE"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Oświadczenia Wykonawcy:</w:t>
      </w:r>
    </w:p>
    <w:p w14:paraId="567E71ED" w14:textId="1DE8B86E" w:rsidR="000244E8" w:rsidRPr="00CE0CD9" w:rsidRDefault="00BB79CB" w:rsidP="000244E8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>Gwarantuję</w:t>
      </w:r>
      <w:r w:rsidR="000244E8"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wykonanie całości niniejszego zamówienia zgodnie z treścią: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="00AD70AB"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, wyjaśnień do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="000244E8"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oraz jej modyfikacji.</w:t>
      </w:r>
    </w:p>
    <w:p w14:paraId="4BE563D1" w14:textId="77777777" w:rsidR="000244E8" w:rsidRPr="00CE0CD9" w:rsidRDefault="000244E8" w:rsidP="000244E8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>Przyjmuje czas związania z ofertą na 30 dni. Bieg terminu rozpoczyna się wraz z upływem terminu składania ofert.</w:t>
      </w:r>
    </w:p>
    <w:p w14:paraId="3A333725" w14:textId="5A28C47E" w:rsidR="00926540" w:rsidRPr="00CE0CD9" w:rsidRDefault="00926540" w:rsidP="00926540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Oświadczam, że zapoznałem się z opisaną w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możliwością zastosowania rozwiązań równoważnych a w przypadku ich zastosowania zobowiązuję się do użycia rozwiązań równoważnych po wykazania równoważności produktu/rozwiązania w sposób pozwalający Zamawiającemu jednoznacznie stwierdzić zgodność oferowanych produktów/rozwiązań z wymaganiami określonymi w </w:t>
      </w:r>
      <w:r w:rsidR="00E04948" w:rsidRPr="00CE0CD9">
        <w:rPr>
          <w:rFonts w:ascii="Arial" w:eastAsia="Times New Roman" w:hAnsi="Arial" w:cs="Arial"/>
          <w:sz w:val="20"/>
          <w:szCs w:val="20"/>
          <w:lang w:eastAsia="en-US"/>
        </w:rPr>
        <w:t>SWZ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59D767B2" w14:textId="77777777" w:rsidR="005E18BB" w:rsidRPr="00CE0CD9" w:rsidRDefault="005E18BB" w:rsidP="005E18BB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sz w:val="20"/>
          <w:szCs w:val="20"/>
          <w:lang w:eastAsia="en-US"/>
        </w:rPr>
        <w:t>Akceptuj</w:t>
      </w:r>
      <w:r w:rsidR="00BB79CB" w:rsidRPr="00CE0CD9">
        <w:rPr>
          <w:rFonts w:ascii="Arial" w:eastAsia="Times New Roman" w:hAnsi="Arial" w:cs="Arial"/>
          <w:sz w:val="20"/>
          <w:szCs w:val="20"/>
          <w:lang w:eastAsia="en-US"/>
        </w:rPr>
        <w:t>ę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 xml:space="preserve"> bez zastrzeż</w:t>
      </w:r>
      <w:r w:rsidR="00AD70AB" w:rsidRPr="00CE0CD9">
        <w:rPr>
          <w:rFonts w:ascii="Arial" w:eastAsia="Times New Roman" w:hAnsi="Arial" w:cs="Arial"/>
          <w:sz w:val="20"/>
          <w:szCs w:val="20"/>
          <w:lang w:eastAsia="en-US"/>
        </w:rPr>
        <w:t>eń projekt umowy załączony do S</w:t>
      </w:r>
      <w:r w:rsidRPr="00CE0CD9">
        <w:rPr>
          <w:rFonts w:ascii="Arial" w:eastAsia="Times New Roman" w:hAnsi="Arial" w:cs="Arial"/>
          <w:sz w:val="20"/>
          <w:szCs w:val="20"/>
          <w:lang w:eastAsia="en-US"/>
        </w:rPr>
        <w:t>WZ</w:t>
      </w:r>
    </w:p>
    <w:p w14:paraId="5C756114" w14:textId="219D62E6" w:rsidR="005E18BB" w:rsidRPr="00B82F36" w:rsidRDefault="00461AC3" w:rsidP="001812BA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sz w:val="20"/>
          <w:szCs w:val="20"/>
          <w:lang w:eastAsia="en-US"/>
        </w:rPr>
      </w:pPr>
      <w:r w:rsidRPr="00B82F36">
        <w:rPr>
          <w:rFonts w:ascii="Arial" w:hAnsi="Arial" w:cs="Arial"/>
          <w:sz w:val="20"/>
          <w:szCs w:val="20"/>
        </w:rPr>
        <w:t>W przypadku uznania mojej (naszej) oferty za najkorzystniejszą zobowiązuję(</w:t>
      </w:r>
      <w:proofErr w:type="spellStart"/>
      <w:r w:rsidRPr="00B82F36">
        <w:rPr>
          <w:rFonts w:ascii="Arial" w:hAnsi="Arial" w:cs="Arial"/>
          <w:sz w:val="20"/>
          <w:szCs w:val="20"/>
        </w:rPr>
        <w:t>emy</w:t>
      </w:r>
      <w:proofErr w:type="spellEnd"/>
      <w:r w:rsidRPr="00B82F36">
        <w:rPr>
          <w:rFonts w:ascii="Arial" w:hAnsi="Arial" w:cs="Arial"/>
          <w:sz w:val="20"/>
          <w:szCs w:val="20"/>
        </w:rPr>
        <w:t xml:space="preserve">) się zawrzeć umowę w miejscu i terminie wskazanym przez Zamawiającego, oraz zobowiązujemy się do wniesienia przed jej zawarciem </w:t>
      </w:r>
      <w:r w:rsidRPr="00B82F36">
        <w:rPr>
          <w:rFonts w:ascii="Arial" w:hAnsi="Arial" w:cs="Arial"/>
          <w:b/>
          <w:bCs/>
          <w:sz w:val="20"/>
          <w:szCs w:val="20"/>
          <w:u w:val="single"/>
        </w:rPr>
        <w:t>zabezpieczenia należytego wykonania umowy</w:t>
      </w:r>
      <w:r w:rsidRPr="00B82F36">
        <w:rPr>
          <w:rFonts w:ascii="Arial" w:hAnsi="Arial" w:cs="Arial"/>
          <w:b/>
          <w:bCs/>
          <w:sz w:val="20"/>
          <w:szCs w:val="20"/>
        </w:rPr>
        <w:t xml:space="preserve"> </w:t>
      </w:r>
      <w:r w:rsidRPr="00B82F36">
        <w:rPr>
          <w:rFonts w:ascii="Arial" w:hAnsi="Arial" w:cs="Arial"/>
          <w:sz w:val="20"/>
          <w:szCs w:val="20"/>
        </w:rPr>
        <w:t xml:space="preserve">na zasadach określonych w SWZ </w:t>
      </w:r>
      <w:r w:rsidR="00403D23" w:rsidRPr="00B82F36">
        <w:rPr>
          <w:rFonts w:ascii="Arial" w:hAnsi="Arial" w:cs="Arial"/>
          <w:sz w:val="20"/>
          <w:szCs w:val="20"/>
        </w:rPr>
        <w:t xml:space="preserve">i </w:t>
      </w:r>
      <w:r w:rsidR="00926540" w:rsidRPr="00B82F36">
        <w:rPr>
          <w:rFonts w:ascii="Arial" w:hAnsi="Arial" w:cs="Arial"/>
          <w:sz w:val="20"/>
          <w:szCs w:val="20"/>
        </w:rPr>
        <w:t xml:space="preserve">posiadania wymaganej </w:t>
      </w:r>
      <w:r w:rsidR="00926540" w:rsidRPr="00B82F36">
        <w:rPr>
          <w:rFonts w:ascii="Arial" w:hAnsi="Arial" w:cs="Arial"/>
          <w:b/>
          <w:sz w:val="20"/>
          <w:szCs w:val="20"/>
          <w:u w:val="single"/>
        </w:rPr>
        <w:t>polisy OC</w:t>
      </w:r>
      <w:r w:rsidR="00403D23" w:rsidRPr="00B82F36">
        <w:rPr>
          <w:rFonts w:ascii="Arial" w:hAnsi="Arial" w:cs="Arial"/>
          <w:b/>
          <w:sz w:val="20"/>
          <w:szCs w:val="20"/>
        </w:rPr>
        <w:t xml:space="preserve"> </w:t>
      </w:r>
      <w:r w:rsidR="00403D23" w:rsidRPr="00B82F36">
        <w:rPr>
          <w:rFonts w:ascii="Arial" w:hAnsi="Arial" w:cs="Arial"/>
          <w:bCs/>
          <w:sz w:val="20"/>
          <w:szCs w:val="20"/>
        </w:rPr>
        <w:t>oraz przedłożenia Zamawiającemu</w:t>
      </w:r>
      <w:r w:rsidR="00403D23" w:rsidRPr="00B82F36">
        <w:rPr>
          <w:rFonts w:ascii="Arial" w:hAnsi="Arial" w:cs="Arial"/>
          <w:b/>
          <w:sz w:val="20"/>
          <w:szCs w:val="20"/>
        </w:rPr>
        <w:t xml:space="preserve"> </w:t>
      </w:r>
      <w:r w:rsidR="00403D23" w:rsidRPr="00B82F36">
        <w:rPr>
          <w:rFonts w:ascii="Arial" w:hAnsi="Arial" w:cs="Arial"/>
          <w:b/>
          <w:sz w:val="20"/>
          <w:szCs w:val="20"/>
          <w:u w:val="single"/>
        </w:rPr>
        <w:t>kosztorysu ofertowego</w:t>
      </w:r>
      <w:r w:rsidR="00403D23" w:rsidRPr="00B82F36">
        <w:rPr>
          <w:rFonts w:ascii="Arial" w:hAnsi="Arial" w:cs="Arial"/>
          <w:b/>
          <w:sz w:val="20"/>
          <w:szCs w:val="20"/>
        </w:rPr>
        <w:t xml:space="preserve"> </w:t>
      </w:r>
      <w:r w:rsidR="00403D23" w:rsidRPr="00B82F36">
        <w:rPr>
          <w:rFonts w:ascii="Arial" w:hAnsi="Arial" w:cs="Arial"/>
          <w:bCs/>
          <w:sz w:val="20"/>
          <w:szCs w:val="20"/>
        </w:rPr>
        <w:t>sporządzonego na podstawie przedmiaru robót zawartego w SWZ</w:t>
      </w:r>
      <w:r w:rsidR="00B82F36">
        <w:rPr>
          <w:rFonts w:ascii="Arial" w:hAnsi="Arial" w:cs="Arial"/>
          <w:bCs/>
          <w:sz w:val="20"/>
          <w:szCs w:val="20"/>
        </w:rPr>
        <w:t>.</w:t>
      </w:r>
    </w:p>
    <w:p w14:paraId="3158E03E" w14:textId="77777777" w:rsidR="00B82F36" w:rsidRPr="00B82F36" w:rsidRDefault="00B82F36" w:rsidP="00B82F36">
      <w:pPr>
        <w:suppressAutoHyphens w:val="0"/>
        <w:spacing w:after="0" w:line="240" w:lineRule="exact"/>
        <w:ind w:left="284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E1A2B03" w14:textId="77777777" w:rsidR="00AD70AB" w:rsidRPr="00CE0CD9" w:rsidRDefault="000244E8" w:rsidP="00AD70AB">
      <w:pPr>
        <w:numPr>
          <w:ilvl w:val="0"/>
          <w:numId w:val="22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Oświadczam, że:</w:t>
      </w:r>
      <w:r w:rsidR="00AD70AB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CF0D765" w14:textId="77777777" w:rsidR="000244E8" w:rsidRPr="00CE0CD9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*) </w:t>
      </w:r>
      <w:r w:rsidRPr="00CE0CD9">
        <w:rPr>
          <w:rFonts w:ascii="Arial" w:eastAsia="Times New Roman" w:hAnsi="Arial" w:cs="Arial"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>we</w:t>
      </w:r>
      <w:r w:rsidRPr="00CE0CD9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właściwym kwadracie</w:t>
      </w:r>
    </w:p>
    <w:p w14:paraId="6E843E91" w14:textId="77777777" w:rsidR="00AD70AB" w:rsidRPr="00CE0CD9" w:rsidRDefault="002C0DA8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07B95A4" wp14:editId="10288654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25400" b="1016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012AB" w14:textId="77777777" w:rsidR="002C0DA8" w:rsidRDefault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B95A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.3pt;margin-top:5.5pt;width:20.5pt;height:21.7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">
                <v:textbox>
                  <w:txbxContent>
                    <w:p w14:paraId="3A6012AB" w14:textId="77777777" w:rsidR="002C0DA8" w:rsidRDefault="002C0DA8"/>
                  </w:txbxContent>
                </v:textbox>
                <w10:wrap type="square"/>
              </v:shape>
            </w:pict>
          </mc:Fallback>
        </mc:AlternateContent>
      </w:r>
    </w:p>
    <w:p w14:paraId="62612AB3" w14:textId="77777777" w:rsidR="005E18BB" w:rsidRPr="00CE0CD9" w:rsidRDefault="000244E8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jestem płatnikiem podatku VAT.</w:t>
      </w:r>
      <w:r w:rsidR="005E18B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*)</w:t>
      </w:r>
    </w:p>
    <w:p w14:paraId="7FDFDC5D" w14:textId="77777777" w:rsidR="00A771B4" w:rsidRPr="00CE0CD9" w:rsidRDefault="00A771B4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44AFEFC4" w14:textId="77777777" w:rsidR="000244E8" w:rsidRPr="00CE0CD9" w:rsidRDefault="002C0DA8" w:rsidP="000244E8">
      <w:pPr>
        <w:suppressAutoHyphens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1" allowOverlap="1" wp14:anchorId="7DB5FE82" wp14:editId="49F1B1B2">
                <wp:simplePos x="0" y="0"/>
                <wp:positionH relativeFrom="column">
                  <wp:posOffset>191135</wp:posOffset>
                </wp:positionH>
                <wp:positionV relativeFrom="paragraph">
                  <wp:posOffset>85725</wp:posOffset>
                </wp:positionV>
                <wp:extent cx="260350" cy="275590"/>
                <wp:effectExtent l="0" t="0" r="25400" b="1016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12C94" w14:textId="77777777" w:rsidR="002C0DA8" w:rsidRDefault="002C0DA8" w:rsidP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5FE82" id="_x0000_s1027" type="#_x0000_t202" style="position:absolute;margin-left:15.05pt;margin-top:6.75pt;width:20.5pt;height:21.7pt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">
                <v:textbox>
                  <w:txbxContent>
                    <w:p w14:paraId="5B812C94" w14:textId="77777777" w:rsidR="002C0DA8" w:rsidRDefault="002C0DA8" w:rsidP="002C0DA8"/>
                  </w:txbxContent>
                </v:textbox>
                <w10:wrap type="square"/>
              </v:shape>
            </w:pict>
          </mc:Fallback>
        </mc:AlternateContent>
      </w:r>
    </w:p>
    <w:p w14:paraId="2C8E0AC5" w14:textId="77777777" w:rsidR="005E18BB" w:rsidRPr="00CE0CD9" w:rsidRDefault="006445E4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nie jestem</w:t>
      </w:r>
      <w:r w:rsidR="000244E8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płatnikiem podatku VAT.</w:t>
      </w:r>
      <w:r w:rsidR="005E18B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*)</w:t>
      </w:r>
    </w:p>
    <w:p w14:paraId="603FF5DD" w14:textId="77777777" w:rsidR="005E18BB" w:rsidRPr="00CE0CD9" w:rsidRDefault="005E18BB" w:rsidP="005E18BB">
      <w:pPr>
        <w:suppressAutoHyphens w:val="0"/>
        <w:spacing w:after="0" w:line="240" w:lineRule="exact"/>
        <w:rPr>
          <w:rFonts w:ascii="Arial" w:eastAsia="Times New Roman" w:hAnsi="Arial" w:cs="Arial"/>
          <w:b/>
          <w:i/>
          <w:sz w:val="20"/>
          <w:szCs w:val="20"/>
          <w:lang w:eastAsia="en-US"/>
        </w:rPr>
      </w:pPr>
    </w:p>
    <w:p w14:paraId="10C8185F" w14:textId="77777777" w:rsidR="005E18BB" w:rsidRPr="00CE0CD9" w:rsidRDefault="005E18BB" w:rsidP="005E18BB">
      <w:pPr>
        <w:suppressAutoHyphens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75BBC5E" w14:textId="2765B6E0" w:rsidR="00AD70AB" w:rsidRPr="00CE0CD9" w:rsidRDefault="009C63FE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g</w:t>
      </w:r>
      <w:r w:rsidR="005E18BB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>)</w:t>
      </w:r>
      <w:r w:rsidR="00E612E6" w:rsidRPr="00CE0CD9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Prace objęte niniejszym </w:t>
      </w:r>
      <w:r w:rsidR="00E612E6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postępowaniem wykonam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:</w:t>
      </w:r>
    </w:p>
    <w:p w14:paraId="45564368" w14:textId="77777777" w:rsidR="00AD70AB" w:rsidRPr="00CE0CD9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Pr="00CE0CD9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7BB39D71" w14:textId="77777777" w:rsidR="00C04EE8" w:rsidRPr="00CE0CD9" w:rsidRDefault="00C04EE8" w:rsidP="00AD70A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1964BDC8" w14:textId="77777777" w:rsidR="000244E8" w:rsidRPr="00CE0CD9" w:rsidRDefault="004F0006" w:rsidP="005E18B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583AC5DD" wp14:editId="61C5A512">
                <wp:simplePos x="0" y="0"/>
                <wp:positionH relativeFrom="column">
                  <wp:posOffset>197485</wp:posOffset>
                </wp:positionH>
                <wp:positionV relativeFrom="paragraph">
                  <wp:posOffset>127000</wp:posOffset>
                </wp:positionV>
                <wp:extent cx="260350" cy="275590"/>
                <wp:effectExtent l="0" t="0" r="25400" b="1016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CF22FB" w14:textId="77777777" w:rsidR="002C0DA8" w:rsidRDefault="002C0DA8" w:rsidP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AC5DD" id="_x0000_s1028" type="#_x0000_t202" style="position:absolute;margin-left:15.55pt;margin-top:10pt;width:20.5pt;height:21.7pt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R7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">
                <v:textbox>
                  <w:txbxContent>
                    <w:p w14:paraId="33CF22FB" w14:textId="77777777" w:rsidR="002C0DA8" w:rsidRDefault="002C0DA8" w:rsidP="002C0DA8"/>
                  </w:txbxContent>
                </v:textbox>
                <w10:wrap type="square"/>
              </v:shape>
            </w:pict>
          </mc:Fallback>
        </mc:AlternateContent>
      </w:r>
    </w:p>
    <w:p w14:paraId="3DE13BC0" w14:textId="77777777" w:rsidR="00E612E6" w:rsidRPr="00CE0CD9" w:rsidRDefault="005E18BB" w:rsidP="00E612E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we własnym zakresie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*)  </w:t>
      </w:r>
    </w:p>
    <w:p w14:paraId="09F20C27" w14:textId="77777777" w:rsidR="00E612E6" w:rsidRPr="00CE0CD9" w:rsidRDefault="00E612E6" w:rsidP="00E612E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23C4139E" w14:textId="04BE0C7F" w:rsidR="002C0DA8" w:rsidRPr="00CE0CD9" w:rsidRDefault="004F0006" w:rsidP="00E612E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765A920E" wp14:editId="0BA22038">
                <wp:simplePos x="0" y="0"/>
                <wp:positionH relativeFrom="column">
                  <wp:posOffset>197485</wp:posOffset>
                </wp:positionH>
                <wp:positionV relativeFrom="paragraph">
                  <wp:posOffset>150495</wp:posOffset>
                </wp:positionV>
                <wp:extent cx="260350" cy="275590"/>
                <wp:effectExtent l="0" t="0" r="25400" b="1016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B765A0" w14:textId="77777777" w:rsidR="002C0DA8" w:rsidRDefault="002C0DA8" w:rsidP="002C0DA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A920E" id="_x0000_s1029" type="#_x0000_t202" style="position:absolute;left:0;text-align:left;margin-left:15.55pt;margin-top:11.85pt;width:20.5pt;height:21.7pt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">
                <v:textbox>
                  <w:txbxContent>
                    <w:p w14:paraId="71B765A0" w14:textId="77777777" w:rsidR="002C0DA8" w:rsidRDefault="002C0DA8" w:rsidP="002C0DA8"/>
                  </w:txbxContent>
                </v:textbox>
                <w10:wrap type="square"/>
              </v:shape>
            </w:pict>
          </mc:Fallback>
        </mc:AlternateContent>
      </w:r>
    </w:p>
    <w:p w14:paraId="34315CC8" w14:textId="77777777" w:rsidR="000244E8" w:rsidRPr="00CE0CD9" w:rsidRDefault="005E18BB" w:rsidP="004F000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z udziałem</w:t>
      </w:r>
      <w:r w:rsidR="006445E4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następujących</w:t>
      </w: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podwykonawców </w:t>
      </w:r>
      <w:r w:rsidR="000244E8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*)</w:t>
      </w:r>
      <w:r w:rsidR="006445E4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:</w:t>
      </w:r>
    </w:p>
    <w:p w14:paraId="5C33AEBE" w14:textId="77777777" w:rsidR="00C04EE8" w:rsidRPr="00CE0CD9" w:rsidRDefault="00C04EE8" w:rsidP="004F0006">
      <w:pPr>
        <w:suppressAutoHyphens w:val="0"/>
        <w:spacing w:after="0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tblInd w:w="-83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67"/>
        <w:gridCol w:w="3061"/>
        <w:gridCol w:w="5192"/>
      </w:tblGrid>
      <w:tr w:rsidR="006445E4" w:rsidRPr="00CE0CD9" w14:paraId="4A067837" w14:textId="77777777" w:rsidTr="00262A73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173C33E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1160B8C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Podwykonawca</w:t>
            </w: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5C5D486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  <w:p w14:paraId="0176EA48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Zakres zadania, który Wykonawca zamierza powierzyć Podwykonawcy</w:t>
            </w:r>
          </w:p>
        </w:tc>
      </w:tr>
      <w:tr w:rsidR="006445E4" w:rsidRPr="00CE0CD9" w14:paraId="74906F06" w14:textId="77777777" w:rsidTr="00262A73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53EA853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FCC755B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BF11FA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Zakres prac:</w:t>
            </w:r>
          </w:p>
          <w:p w14:paraId="7A218FA4" w14:textId="77777777" w:rsidR="003D275F" w:rsidRPr="00CE0CD9" w:rsidRDefault="003D275F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Etap prac:</w:t>
            </w:r>
          </w:p>
        </w:tc>
      </w:tr>
      <w:tr w:rsidR="006445E4" w:rsidRPr="00CE0CD9" w14:paraId="38068181" w14:textId="77777777" w:rsidTr="00262A73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4004179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8DCA861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3480E2" w14:textId="77777777" w:rsidR="006445E4" w:rsidRPr="00CE0CD9" w:rsidRDefault="006445E4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Zakres prac:</w:t>
            </w:r>
          </w:p>
          <w:p w14:paraId="2D412A74" w14:textId="77777777" w:rsidR="003D275F" w:rsidRPr="00CE0CD9" w:rsidRDefault="003D275F" w:rsidP="006445E4">
            <w:pPr>
              <w:suppressAutoHyphens w:val="0"/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Etap prac:</w:t>
            </w:r>
          </w:p>
        </w:tc>
      </w:tr>
    </w:tbl>
    <w:p w14:paraId="6CA2F1C6" w14:textId="1658AE04" w:rsidR="006445E4" w:rsidRPr="00CE0CD9" w:rsidRDefault="006445E4" w:rsidP="006445E4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63189C1A" w14:textId="77777777" w:rsidR="007D544F" w:rsidRPr="00CE0CD9" w:rsidRDefault="007D544F" w:rsidP="006445E4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422236CF" w14:textId="6B797C2F" w:rsidR="006A1B9B" w:rsidRPr="00CE0CD9" w:rsidRDefault="00D26C00" w:rsidP="00D26C00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   </w:t>
      </w:r>
      <w:r w:rsidR="009C63FE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h</w:t>
      </w: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)  </w:t>
      </w:r>
      <w:r w:rsidR="006A1B9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Oświadczamy, że </w:t>
      </w:r>
    </w:p>
    <w:p w14:paraId="359D8309" w14:textId="77777777" w:rsidR="006A1B9B" w:rsidRPr="00CE0CD9" w:rsidRDefault="00D26C00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</w:t>
      </w:r>
      <w:r w:rsidR="006A1B9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6A1B9B" w:rsidRPr="00CE0CD9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6A1B9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76B8AFF5" w14:textId="77777777" w:rsidR="006A1B9B" w:rsidRPr="00CE0CD9" w:rsidRDefault="006A1B9B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264332FB" w14:textId="77777777" w:rsidR="006A1B9B" w:rsidRPr="00CE0CD9" w:rsidRDefault="004F0006" w:rsidP="004F0006">
      <w:pPr>
        <w:suppressAutoHyphens w:val="0"/>
        <w:spacing w:after="0" w:line="240" w:lineRule="exact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65BAC501" wp14:editId="4924AE33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60350" cy="275590"/>
                <wp:effectExtent l="0" t="0" r="25400" b="1016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71F93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AC501" id="_x0000_s1030" type="#_x0000_t202" style="position:absolute;left:0;text-align:left;margin-left:0;margin-top:2pt;width:20.5pt;height:21.7pt;z-index:25166745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AjFA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">
                <v:textbox>
                  <w:txbxContent>
                    <w:p w14:paraId="7C171F93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nie polegamy na zdolnościach lub sytuacji innych podmiotów</w:t>
      </w:r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w celu potwierdzenia spełniania warunków udziału w postępowaniu</w:t>
      </w:r>
      <w:r w:rsidR="0073494E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*)</w:t>
      </w:r>
    </w:p>
    <w:p w14:paraId="7B078D17" w14:textId="77777777" w:rsidR="004F0006" w:rsidRPr="00CE0CD9" w:rsidRDefault="004F0006" w:rsidP="004F0006">
      <w:pPr>
        <w:suppressAutoHyphens w:val="0"/>
        <w:spacing w:after="0" w:line="240" w:lineRule="exact"/>
        <w:ind w:left="567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6BBC9740" w14:textId="77777777" w:rsidR="00D26C00" w:rsidRPr="00CE0CD9" w:rsidRDefault="004F0006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1F3BB784" wp14:editId="50FC0663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260350" cy="275590"/>
                <wp:effectExtent l="0" t="0" r="25400" b="1016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BB829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BB784" id="_x0000_s1031" type="#_x0000_t202" style="position:absolute;left:0;text-align:left;margin-left:0;margin-top:5.75pt;width:20.5pt;height:21.7pt;z-index:2516695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">
                <v:textbox>
                  <w:txbxContent>
                    <w:p w14:paraId="474BB829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polegamy na zdolnościach lub sytuacji innych podmiotów</w:t>
      </w:r>
      <w:r w:rsidR="0073494E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*)</w:t>
      </w:r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na zasadach określonych w art. 118 ust. 1 ustawy </w:t>
      </w:r>
      <w:proofErr w:type="spellStart"/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Pzp</w:t>
      </w:r>
      <w:proofErr w:type="spellEnd"/>
      <w:r w:rsidR="006A1B9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w celu potwierdzenia spełniania warunków udziału w postępowaniu w następującym zakresie</w:t>
      </w:r>
      <w:r w:rsidR="00D26C00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: ________________________________________</w:t>
      </w:r>
    </w:p>
    <w:p w14:paraId="3D0361AB" w14:textId="77777777" w:rsidR="00D26C00" w:rsidRPr="00CE0CD9" w:rsidRDefault="00D26C00" w:rsidP="006A1B9B">
      <w:pPr>
        <w:suppressAutoHyphens w:val="0"/>
        <w:spacing w:after="0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45C6BADB" w14:textId="77777777" w:rsidR="006A1B9B" w:rsidRPr="00CE0CD9" w:rsidRDefault="006A1B9B" w:rsidP="006A1B9B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</w:t>
      </w:r>
      <w:r w:rsidR="00BD52D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Wykonawca powinien złożyć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Zobowiązanie tych podmiotów do oddania do dyspozycji Wykonawcy niezbędnych zasobów na potrzeby realizacj</w:t>
      </w:r>
      <w:r w:rsidR="00D26C0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i zam</w:t>
      </w:r>
      <w:r w:rsidR="00BD52D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ówienia </w:t>
      </w:r>
      <w:r w:rsidR="003D275F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( zgodnie z załącznikiem nr. 7</w:t>
      </w:r>
      <w:r w:rsidR="00D26C00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do oferty)</w:t>
      </w: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.</w:t>
      </w:r>
    </w:p>
    <w:p w14:paraId="73FB4650" w14:textId="77777777" w:rsidR="006A1B9B" w:rsidRPr="00CE0CD9" w:rsidRDefault="006A1B9B" w:rsidP="006445E4">
      <w:p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9C55457" w14:textId="5EB225EE" w:rsidR="00AD70AB" w:rsidRPr="00CE0CD9" w:rsidRDefault="00AD70AB" w:rsidP="009C63FE">
      <w:pPr>
        <w:pStyle w:val="Akapitzlist0"/>
        <w:numPr>
          <w:ilvl w:val="0"/>
          <w:numId w:val="27"/>
        </w:numPr>
        <w:suppressAutoHyphens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Oświadczamy, że:</w:t>
      </w:r>
    </w:p>
    <w:p w14:paraId="72414905" w14:textId="77777777" w:rsidR="00AD70AB" w:rsidRPr="00CE0CD9" w:rsidRDefault="00D26C00" w:rsidP="00D26C00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   </w:t>
      </w:r>
      <w:r w:rsidR="00AD70A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AD70AB" w:rsidRPr="00CE0CD9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AD70AB"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4D9B4697" w14:textId="77777777" w:rsidR="00AD70AB" w:rsidRPr="00CE0CD9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p w14:paraId="58EFFFC5" w14:textId="77777777" w:rsidR="00AD70AB" w:rsidRPr="00CE0CD9" w:rsidRDefault="004F0006" w:rsidP="004F0006">
      <w:pPr>
        <w:suppressAutoHyphens w:val="0"/>
        <w:spacing w:after="0"/>
        <w:ind w:left="567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6F8DF015" wp14:editId="334059F4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260350" cy="275590"/>
                <wp:effectExtent l="0" t="0" r="25400" b="10160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2CA82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DF015" id="_x0000_s1032" type="#_x0000_t202" style="position:absolute;left:0;text-align:left;margin-left:0;margin-top:3.2pt;width:20.5pt;height:21.7pt;z-index:25167155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">
                <v:textbox>
                  <w:txbxContent>
                    <w:p w14:paraId="6D92CA82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017A40" w:rsidRPr="00CE0CD9">
        <w:rPr>
          <w:rFonts w:ascii="Arial" w:hAnsi="Arial" w:cs="Arial"/>
          <w:sz w:val="20"/>
          <w:szCs w:val="20"/>
        </w:rPr>
        <w:t>ż</w:t>
      </w:r>
      <w:r w:rsidR="00AD70AB" w:rsidRPr="00CE0CD9">
        <w:rPr>
          <w:rFonts w:ascii="Arial" w:hAnsi="Arial" w:cs="Arial"/>
          <w:sz w:val="20"/>
          <w:szCs w:val="20"/>
        </w:rPr>
        <w:t>adna z informacji zawarta w ofercie nie stanowi tajemnicy przedsiębiorstwa w rozumieniu    przepisów o zwalczaniu nieuczciwej konkurencji</w:t>
      </w:r>
      <w:r w:rsidR="00AD70A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="00AD70AB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*) </w:t>
      </w:r>
      <w:r w:rsidR="00AD70AB" w:rsidRPr="00CE0CD9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</w:p>
    <w:p w14:paraId="0A341E82" w14:textId="77777777" w:rsidR="00AD70AB" w:rsidRPr="00CE0CD9" w:rsidRDefault="00AD70AB" w:rsidP="00AD70AB">
      <w:pPr>
        <w:suppressAutoHyphens w:val="0"/>
        <w:spacing w:after="0"/>
        <w:ind w:firstLine="284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C8310F6" w14:textId="77777777" w:rsidR="001A3EC6" w:rsidRPr="00CE0CD9" w:rsidRDefault="004F0006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46C7B716" wp14:editId="76C7B1D6">
                <wp:simplePos x="0" y="0"/>
                <wp:positionH relativeFrom="margin">
                  <wp:align>left</wp:align>
                </wp:positionH>
                <wp:positionV relativeFrom="paragraph">
                  <wp:posOffset>110490</wp:posOffset>
                </wp:positionV>
                <wp:extent cx="260350" cy="275590"/>
                <wp:effectExtent l="0" t="0" r="25400" b="1016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9A98A5" w14:textId="77777777" w:rsidR="004F0006" w:rsidRDefault="004F0006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7B716" id="_x0000_s1033" type="#_x0000_t202" style="position:absolute;left:0;text-align:left;margin-left:0;margin-top:8.7pt;width:20.5pt;height:21.7pt;z-index:2516736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">
                <v:textbox>
                  <w:txbxContent>
                    <w:p w14:paraId="629A98A5" w14:textId="77777777" w:rsidR="004F0006" w:rsidRDefault="004F0006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1A3EC6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1A3EC6" w:rsidRPr="00CE0CD9">
        <w:rPr>
          <w:rFonts w:ascii="Arial" w:eastAsia="Times New Roman" w:hAnsi="Arial" w:cs="Arial"/>
          <w:bCs/>
          <w:sz w:val="20"/>
          <w:szCs w:val="20"/>
          <w:vertAlign w:val="superscript"/>
          <w:lang w:eastAsia="en-US"/>
        </w:rPr>
        <w:t>*)</w:t>
      </w:r>
      <w:r w:rsidR="001A3EC6" w:rsidRPr="00CE0CD9">
        <w:rPr>
          <w:rFonts w:ascii="Arial" w:eastAsia="Times New Roman" w:hAnsi="Arial" w:cs="Arial"/>
          <w:bCs/>
          <w:sz w:val="20"/>
          <w:szCs w:val="20"/>
          <w:lang w:eastAsia="en-US"/>
        </w:rPr>
        <w:t>:</w:t>
      </w:r>
    </w:p>
    <w:p w14:paraId="7737370C" w14:textId="77777777" w:rsidR="00E612E6" w:rsidRPr="00CE0CD9" w:rsidRDefault="00E612E6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</w:p>
    <w:tbl>
      <w:tblPr>
        <w:tblW w:w="0" w:type="auto"/>
        <w:tblInd w:w="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857"/>
      </w:tblGrid>
      <w:tr w:rsidR="001A3EC6" w:rsidRPr="00CE0CD9" w14:paraId="58493E52" w14:textId="77777777" w:rsidTr="00262A73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9403AB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D98FA" w14:textId="77777777" w:rsidR="001A3EC6" w:rsidRPr="00CE0CD9" w:rsidRDefault="001A3EC6" w:rsidP="00E612E6">
            <w:pPr>
              <w:suppressAutoHyphens w:val="0"/>
              <w:spacing w:after="0"/>
              <w:ind w:firstLine="284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Oznaczenie rodzaju (nazwy) informacji</w:t>
            </w:r>
          </w:p>
        </w:tc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9134" w14:textId="205165CF" w:rsidR="001A3EC6" w:rsidRPr="00CE0CD9" w:rsidRDefault="001A3EC6" w:rsidP="00E612E6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Strony w ofercie</w:t>
            </w:r>
            <w:r w:rsidR="00E612E6"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E612E6"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(wyrażone cyfrą)</w:t>
            </w:r>
          </w:p>
        </w:tc>
      </w:tr>
      <w:tr w:rsidR="001A3EC6" w:rsidRPr="00CE0CD9" w14:paraId="39E6425C" w14:textId="77777777" w:rsidTr="00262A73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8C61B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4A604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1C7BD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Od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60CC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 w:rsidRPr="00CE0CD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Do</w:t>
            </w:r>
          </w:p>
        </w:tc>
      </w:tr>
      <w:tr w:rsidR="001A3EC6" w:rsidRPr="00CE0CD9" w14:paraId="365F44F2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C8B81" w14:textId="77777777" w:rsidR="001A3EC6" w:rsidRPr="00CE0CD9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0A3AA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37565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65DA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A3EC6" w:rsidRPr="00CE0CD9" w14:paraId="539A1C3D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4CF5A" w14:textId="77777777" w:rsidR="001A3EC6" w:rsidRPr="00CE0CD9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3AEED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8A7E0F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D5A0" w14:textId="77777777" w:rsidR="001A3EC6" w:rsidRPr="00CE0CD9" w:rsidRDefault="001A3EC6" w:rsidP="001A3EC6">
            <w:pPr>
              <w:suppressAutoHyphens w:val="0"/>
              <w:spacing w:after="0"/>
              <w:ind w:firstLine="284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5A3A2414" w14:textId="77777777" w:rsidR="00AD70AB" w:rsidRPr="00CE0CD9" w:rsidRDefault="00AD70AB" w:rsidP="00AD70AB">
      <w:pPr>
        <w:suppressAutoHyphens w:val="0"/>
        <w:spacing w:after="0"/>
        <w:ind w:firstLine="284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0386FDE5" w14:textId="77777777" w:rsidR="00AD70AB" w:rsidRPr="00CE0CD9" w:rsidRDefault="001A3EC6" w:rsidP="00017A40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CE0CD9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 tajemnicę przedsiębiorstwa stanowią nie ujawnione do publicznej wiadomości informacje techniczne, technologiczne, organizacyjne przedsiębiorstwa lub inne informacje posiadające wartość gospodarczą, co do których przedsiębiorca podjął niezbędne działania w celu zachowania ich poufności.</w:t>
      </w:r>
    </w:p>
    <w:p w14:paraId="6CC6D982" w14:textId="77777777" w:rsidR="0062396E" w:rsidRDefault="0062396E" w:rsidP="00017A40">
      <w:pPr>
        <w:spacing w:after="0" w:line="240" w:lineRule="auto"/>
        <w:jc w:val="both"/>
        <w:rPr>
          <w:rFonts w:ascii="Arial" w:eastAsia="Lato" w:hAnsi="Arial" w:cs="Arial"/>
          <w:sz w:val="20"/>
          <w:szCs w:val="20"/>
        </w:rPr>
      </w:pPr>
    </w:p>
    <w:p w14:paraId="1141C75B" w14:textId="77777777" w:rsidR="00B82F36" w:rsidRPr="00CE0CD9" w:rsidRDefault="00B82F36" w:rsidP="00017A40">
      <w:pPr>
        <w:spacing w:after="0" w:line="240" w:lineRule="auto"/>
        <w:jc w:val="both"/>
        <w:rPr>
          <w:rFonts w:ascii="Arial" w:eastAsia="Lato" w:hAnsi="Arial" w:cs="Arial"/>
          <w:sz w:val="20"/>
          <w:szCs w:val="20"/>
        </w:rPr>
      </w:pPr>
    </w:p>
    <w:p w14:paraId="6886BA86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sz w:val="20"/>
          <w:szCs w:val="20"/>
        </w:rPr>
        <w:lastRenderedPageBreak/>
        <w:t xml:space="preserve">j) </w:t>
      </w:r>
      <w:r w:rsidRPr="00CE0CD9">
        <w:rPr>
          <w:rFonts w:ascii="Arial" w:eastAsia="Lato" w:hAnsi="Arial" w:cs="Arial"/>
          <w:b/>
          <w:iCs/>
          <w:sz w:val="20"/>
          <w:szCs w:val="20"/>
        </w:rPr>
        <w:t>Oświadczam, że podmiot, który reprezentuję to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:</w:t>
      </w:r>
    </w:p>
    <w:p w14:paraId="48D26F31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/>
          <w:sz w:val="20"/>
          <w:szCs w:val="20"/>
        </w:rPr>
      </w:pPr>
      <w:r w:rsidRPr="00CE0CD9">
        <w:rPr>
          <w:rFonts w:ascii="Arial" w:eastAsia="Lato" w:hAnsi="Arial" w:cs="Arial"/>
          <w:bCs/>
          <w:i/>
          <w:sz w:val="20"/>
          <w:szCs w:val="20"/>
        </w:rPr>
        <w:t xml:space="preserve">          </w:t>
      </w:r>
    </w:p>
    <w:p w14:paraId="13AE9BF2" w14:textId="061AAFAF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/>
          <w:sz w:val="20"/>
          <w:szCs w:val="20"/>
        </w:rPr>
      </w:pPr>
      <w:r w:rsidRPr="00CE0CD9">
        <w:rPr>
          <w:rFonts w:ascii="Arial" w:eastAsia="Lato" w:hAnsi="Arial" w:cs="Arial"/>
          <w:bCs/>
          <w:i/>
          <w:sz w:val="20"/>
          <w:szCs w:val="20"/>
        </w:rPr>
        <w:t xml:space="preserve">  *) </w:t>
      </w:r>
      <w:r w:rsidRPr="00CE0CD9">
        <w:rPr>
          <w:rFonts w:ascii="Arial" w:eastAsia="Lato" w:hAnsi="Arial" w:cs="Arial"/>
          <w:bCs/>
          <w:i/>
          <w:sz w:val="20"/>
          <w:szCs w:val="20"/>
          <w:u w:val="single"/>
        </w:rPr>
        <w:t>zaznaczyć „x”</w:t>
      </w:r>
      <w:r w:rsidRPr="00CE0CD9">
        <w:rPr>
          <w:rFonts w:ascii="Arial" w:eastAsia="Lato" w:hAnsi="Arial" w:cs="Arial"/>
          <w:bCs/>
          <w:i/>
          <w:sz w:val="20"/>
          <w:szCs w:val="20"/>
        </w:rPr>
        <w:t xml:space="preserve"> we właściwym kwadracie</w:t>
      </w:r>
    </w:p>
    <w:p w14:paraId="4A749EAE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sz w:val="20"/>
          <w:szCs w:val="20"/>
        </w:rPr>
      </w:pPr>
    </w:p>
    <w:p w14:paraId="2CA150A8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mikroprzedsiębiorstwo*</w:t>
      </w:r>
    </w:p>
    <w:p w14:paraId="43A00A48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małe przedsiębiorstwo*</w:t>
      </w:r>
    </w:p>
    <w:p w14:paraId="6DB75068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średnie przedsiębiorstwo*</w:t>
      </w:r>
    </w:p>
    <w:p w14:paraId="2C94A755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jednoosobowa działalność gospodarcza</w:t>
      </w:r>
    </w:p>
    <w:p w14:paraId="5DE443F7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osoba fizyczna nieprowadząca działalności gospodarczej</w:t>
      </w:r>
    </w:p>
    <w:p w14:paraId="19103DA3" w14:textId="77777777" w:rsidR="00943924" w:rsidRPr="00CE0CD9" w:rsidRDefault="00943924" w:rsidP="00943924">
      <w:pPr>
        <w:spacing w:after="0" w:line="240" w:lineRule="auto"/>
        <w:jc w:val="both"/>
        <w:rPr>
          <w:rFonts w:ascii="Arial" w:eastAsia="Lato" w:hAnsi="Arial" w:cs="Arial"/>
          <w:bCs/>
          <w:iCs/>
          <w:sz w:val="20"/>
          <w:szCs w:val="20"/>
        </w:rPr>
      </w:pPr>
      <w:r w:rsidRPr="00CE0CD9">
        <w:rPr>
          <w:rFonts w:ascii="Arial" w:eastAsia="Lato" w:hAnsi="Arial" w:cs="Arial"/>
          <w:b/>
          <w:bCs/>
          <w:iCs/>
          <w:sz w:val="20"/>
          <w:szCs w:val="20"/>
        </w:rPr>
        <w:t xml:space="preserve">□ </w:t>
      </w:r>
      <w:r w:rsidRPr="00CE0CD9">
        <w:rPr>
          <w:rFonts w:ascii="Arial" w:eastAsia="Lato" w:hAnsi="Arial" w:cs="Arial"/>
          <w:bCs/>
          <w:iCs/>
          <w:sz w:val="20"/>
          <w:szCs w:val="20"/>
        </w:rPr>
        <w:t>inny rodzaj</w:t>
      </w:r>
    </w:p>
    <w:p w14:paraId="28E37B3E" w14:textId="1F196711" w:rsidR="00943924" w:rsidRPr="00CE0CD9" w:rsidRDefault="00943924" w:rsidP="00017A40">
      <w:pPr>
        <w:spacing w:after="0" w:line="240" w:lineRule="auto"/>
        <w:jc w:val="both"/>
        <w:rPr>
          <w:rFonts w:ascii="Arial" w:eastAsia="Lato" w:hAnsi="Arial" w:cs="Arial"/>
          <w:sz w:val="20"/>
          <w:szCs w:val="20"/>
        </w:rPr>
      </w:pPr>
    </w:p>
    <w:p w14:paraId="23934D95" w14:textId="2158225F" w:rsidR="00017A40" w:rsidRPr="00CE0CD9" w:rsidRDefault="00943924" w:rsidP="00D26C0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E0CD9">
        <w:rPr>
          <w:rFonts w:ascii="Arial" w:hAnsi="Arial" w:cs="Arial"/>
          <w:sz w:val="20"/>
          <w:szCs w:val="20"/>
        </w:rPr>
        <w:t>k</w:t>
      </w:r>
      <w:r w:rsidR="00D26C00" w:rsidRPr="00CE0CD9">
        <w:rPr>
          <w:rFonts w:ascii="Arial" w:hAnsi="Arial" w:cs="Arial"/>
          <w:sz w:val="20"/>
          <w:szCs w:val="20"/>
        </w:rPr>
        <w:t xml:space="preserve">) </w:t>
      </w:r>
      <w:r w:rsidR="0062396E" w:rsidRPr="00CE0CD9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62396E" w:rsidRPr="00CE0CD9">
        <w:rPr>
          <w:rFonts w:ascii="Arial" w:hAnsi="Arial" w:cs="Arial"/>
          <w:sz w:val="20"/>
          <w:szCs w:val="20"/>
          <w:vertAlign w:val="superscript"/>
        </w:rPr>
        <w:t>1)</w:t>
      </w:r>
      <w:r w:rsidR="0062396E" w:rsidRPr="00CE0CD9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514229F" w14:textId="77777777" w:rsidR="00017A40" w:rsidRPr="00B86845" w:rsidRDefault="00017A40" w:rsidP="00403D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811144" w14:textId="77777777" w:rsidR="0062396E" w:rsidRPr="00B86845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B86845">
        <w:rPr>
          <w:rFonts w:ascii="Arial" w:hAnsi="Arial" w:cs="Arial"/>
          <w:bCs/>
          <w:i/>
          <w:sz w:val="16"/>
          <w:szCs w:val="16"/>
          <w:vertAlign w:val="superscript"/>
        </w:rPr>
        <w:t xml:space="preserve">1) </w:t>
      </w:r>
      <w:r w:rsidRPr="00B86845">
        <w:rPr>
          <w:rFonts w:ascii="Arial" w:hAnsi="Arial" w:cs="Arial"/>
          <w:bCs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2803FF0" w14:textId="77777777" w:rsidR="0062396E" w:rsidRPr="00B86845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B86845">
        <w:rPr>
          <w:rFonts w:ascii="Arial" w:hAnsi="Arial" w:cs="Arial"/>
          <w:bCs/>
          <w:i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przez jego wykreślenie).</w:t>
      </w:r>
    </w:p>
    <w:p w14:paraId="0AEFEC7F" w14:textId="77777777" w:rsidR="00943924" w:rsidRPr="00B86845" w:rsidRDefault="00943924" w:rsidP="00D3427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9E97299" w14:textId="77777777" w:rsidR="00943924" w:rsidRPr="00B86845" w:rsidRDefault="00943924" w:rsidP="00D3427E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C051BC4" w14:textId="31508ACC" w:rsidR="00D3427E" w:rsidRPr="00B86845" w:rsidRDefault="00D3427E" w:rsidP="00D342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6845">
        <w:rPr>
          <w:rFonts w:ascii="Arial" w:hAnsi="Arial" w:cs="Arial"/>
          <w:b/>
          <w:bCs/>
          <w:sz w:val="20"/>
          <w:szCs w:val="20"/>
        </w:rPr>
        <w:t>OŚWIADCZENIE DOTYCZĄCE PODANYCH INFORMACJI:</w:t>
      </w:r>
    </w:p>
    <w:p w14:paraId="4B071705" w14:textId="77777777" w:rsidR="00D3427E" w:rsidRPr="00B86845" w:rsidRDefault="00D3427E" w:rsidP="00D3427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B19D1A" w14:textId="2E4F1675" w:rsidR="00A22548" w:rsidRPr="00B86845" w:rsidRDefault="00D3427E" w:rsidP="00403D2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6845">
        <w:rPr>
          <w:rFonts w:ascii="Arial" w:hAnsi="Arial" w:cs="Arial"/>
          <w:sz w:val="20"/>
          <w:szCs w:val="20"/>
        </w:rPr>
        <w:t>Oświadczam, że wszystkie informacje podane w powyższej ofercie oraz załączonych do niej oświadczeniach są aktualne i zgodne z prawdą oraz zostały przedstawione z pełną świadomością konsekwencji wprowadzenia Zamawiającego w błąd przy przedstawianiu informacji.</w:t>
      </w:r>
      <w:r w:rsidR="00457712" w:rsidRPr="00B86845">
        <w:rPr>
          <w:rFonts w:ascii="Arial" w:hAnsi="Arial" w:cs="Arial"/>
          <w:sz w:val="20"/>
          <w:szCs w:val="20"/>
        </w:rPr>
        <w:tab/>
      </w:r>
      <w:r w:rsidR="00457712" w:rsidRPr="00B86845">
        <w:rPr>
          <w:rFonts w:ascii="Arial" w:hAnsi="Arial" w:cs="Arial"/>
          <w:sz w:val="20"/>
          <w:szCs w:val="20"/>
        </w:rPr>
        <w:tab/>
      </w:r>
      <w:r w:rsidR="00457712" w:rsidRPr="00B86845">
        <w:rPr>
          <w:rFonts w:ascii="Arial" w:hAnsi="Arial" w:cs="Arial"/>
          <w:sz w:val="20"/>
          <w:szCs w:val="20"/>
        </w:rPr>
        <w:tab/>
      </w:r>
      <w:r w:rsidR="0016463D" w:rsidRPr="00B86845">
        <w:rPr>
          <w:rFonts w:ascii="Arial" w:hAnsi="Arial" w:cs="Arial"/>
          <w:sz w:val="20"/>
          <w:szCs w:val="20"/>
        </w:rPr>
        <w:t xml:space="preserve">                           </w:t>
      </w:r>
    </w:p>
    <w:p w14:paraId="44302BE4" w14:textId="77777777" w:rsidR="00A22548" w:rsidRPr="00B86845" w:rsidRDefault="00A22548" w:rsidP="00E04948">
      <w:pPr>
        <w:tabs>
          <w:tab w:val="left" w:pos="142"/>
        </w:tabs>
        <w:spacing w:before="60" w:after="0"/>
        <w:rPr>
          <w:rFonts w:ascii="Arial" w:hAnsi="Arial" w:cs="Arial"/>
          <w:sz w:val="20"/>
          <w:szCs w:val="20"/>
        </w:rPr>
      </w:pPr>
    </w:p>
    <w:p w14:paraId="42C1DBDE" w14:textId="1EE4A239" w:rsidR="00E04948" w:rsidRPr="00B86845" w:rsidRDefault="0016463D" w:rsidP="00E04948">
      <w:pPr>
        <w:tabs>
          <w:tab w:val="left" w:pos="142"/>
        </w:tabs>
        <w:spacing w:before="60" w:after="0"/>
        <w:rPr>
          <w:rFonts w:ascii="Arial" w:hAnsi="Arial" w:cs="Arial"/>
          <w:sz w:val="20"/>
          <w:szCs w:val="20"/>
        </w:rPr>
      </w:pPr>
      <w:r w:rsidRPr="00B86845">
        <w:rPr>
          <w:rFonts w:ascii="Arial" w:hAnsi="Arial" w:cs="Arial"/>
          <w:sz w:val="20"/>
          <w:szCs w:val="20"/>
        </w:rPr>
        <w:t xml:space="preserve">                 </w:t>
      </w:r>
    </w:p>
    <w:p w14:paraId="039BA75B" w14:textId="5E3C1A17" w:rsidR="00627C35" w:rsidRPr="00CE0CD9" w:rsidRDefault="00627C35" w:rsidP="00E04948">
      <w:pPr>
        <w:pBdr>
          <w:top w:val="single" w:sz="4" w:space="1" w:color="auto"/>
        </w:pBdr>
        <w:tabs>
          <w:tab w:val="left" w:pos="142"/>
        </w:tabs>
        <w:spacing w:before="60" w:after="0"/>
        <w:ind w:left="5387"/>
        <w:rPr>
          <w:rFonts w:ascii="Arial" w:hAnsi="Arial" w:cs="Arial"/>
          <w:sz w:val="20"/>
          <w:szCs w:val="20"/>
        </w:rPr>
      </w:pPr>
      <w:r w:rsidRPr="00CE0CD9">
        <w:rPr>
          <w:rFonts w:ascii="Arial" w:eastAsia="Times New Roman" w:hAnsi="Arial" w:cs="Arial"/>
          <w:b/>
          <w:sz w:val="20"/>
          <w:szCs w:val="20"/>
          <w:lang w:eastAsia="pl-PL"/>
        </w:rPr>
        <w:t>Podpis Wykonawcy</w:t>
      </w:r>
    </w:p>
    <w:p w14:paraId="32349642" w14:textId="3F9798D6" w:rsidR="00457712" w:rsidRPr="00B86845" w:rsidRDefault="00457712" w:rsidP="00E04948">
      <w:pPr>
        <w:tabs>
          <w:tab w:val="left" w:pos="142"/>
        </w:tabs>
        <w:spacing w:after="0" w:line="240" w:lineRule="auto"/>
        <w:ind w:left="5387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B86845">
        <w:rPr>
          <w:rFonts w:ascii="Arial" w:eastAsia="Times New Roman" w:hAnsi="Arial" w:cs="Arial"/>
          <w:bCs/>
          <w:sz w:val="16"/>
          <w:szCs w:val="16"/>
          <w:lang w:eastAsia="pl-PL"/>
        </w:rPr>
        <w:t>(dokument w postaci elektronicznej powinien być opatrzony podpisem elektronicznym)</w:t>
      </w:r>
    </w:p>
    <w:p w14:paraId="50E1C8D5" w14:textId="77777777" w:rsidR="00DF42DB" w:rsidRDefault="00DF42DB">
      <w:pPr>
        <w:rPr>
          <w:rFonts w:ascii="Arial" w:hAnsi="Arial" w:cs="Arial"/>
          <w:b/>
          <w:i/>
          <w:sz w:val="20"/>
          <w:szCs w:val="20"/>
        </w:rPr>
      </w:pPr>
    </w:p>
    <w:p w14:paraId="747F39FD" w14:textId="77777777" w:rsidR="00B82F36" w:rsidRDefault="00B82F36">
      <w:pPr>
        <w:rPr>
          <w:rFonts w:ascii="Arial" w:hAnsi="Arial" w:cs="Arial"/>
          <w:b/>
          <w:i/>
          <w:sz w:val="20"/>
          <w:szCs w:val="20"/>
        </w:rPr>
      </w:pPr>
    </w:p>
    <w:p w14:paraId="739057F5" w14:textId="77777777" w:rsidR="00B82F36" w:rsidRDefault="00B82F36">
      <w:pPr>
        <w:rPr>
          <w:rFonts w:ascii="Arial" w:hAnsi="Arial" w:cs="Arial"/>
          <w:b/>
          <w:i/>
          <w:sz w:val="20"/>
          <w:szCs w:val="20"/>
        </w:rPr>
      </w:pPr>
    </w:p>
    <w:p w14:paraId="10AD0626" w14:textId="77777777" w:rsidR="00B82F36" w:rsidRPr="00B86845" w:rsidRDefault="00B82F36">
      <w:pPr>
        <w:rPr>
          <w:rFonts w:ascii="Arial" w:hAnsi="Arial" w:cs="Arial"/>
          <w:b/>
          <w:i/>
          <w:sz w:val="20"/>
          <w:szCs w:val="20"/>
        </w:rPr>
      </w:pPr>
    </w:p>
    <w:p w14:paraId="77263964" w14:textId="600F955C" w:rsidR="0016463D" w:rsidRPr="00B86845" w:rsidRDefault="0016463D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b/>
          <w:i/>
          <w:sz w:val="16"/>
          <w:szCs w:val="16"/>
        </w:rPr>
        <w:t>Informacja dla Wykonawcy</w:t>
      </w:r>
      <w:r w:rsidRPr="00B86845">
        <w:rPr>
          <w:rFonts w:ascii="Arial" w:hAnsi="Arial" w:cs="Arial"/>
          <w:i/>
          <w:sz w:val="16"/>
          <w:szCs w:val="16"/>
        </w:rPr>
        <w:t xml:space="preserve">: Załączniki do oferty składane zgodnie z zapisami </w:t>
      </w:r>
      <w:r w:rsidR="00E04948" w:rsidRPr="00B86845">
        <w:rPr>
          <w:rFonts w:ascii="Arial" w:hAnsi="Arial" w:cs="Arial"/>
          <w:i/>
          <w:sz w:val="16"/>
          <w:szCs w:val="16"/>
        </w:rPr>
        <w:t>SWZ</w:t>
      </w:r>
      <w:r w:rsidRPr="00B86845">
        <w:rPr>
          <w:rFonts w:ascii="Arial" w:hAnsi="Arial" w:cs="Arial"/>
          <w:i/>
          <w:sz w:val="16"/>
          <w:szCs w:val="16"/>
        </w:rPr>
        <w:t xml:space="preserve"> to:</w:t>
      </w:r>
    </w:p>
    <w:p w14:paraId="1074B9C7" w14:textId="074EADF4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>Załącznik nr 1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oświadczenia Wykonawcy – dotyczący spełniania warunków udziału w postępowania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(z ofertą)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</w:p>
    <w:p w14:paraId="6907B1ED" w14:textId="707419BE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>Załącznik nr 2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oświadczenia Wykonawcy – dotyczący przesłanek wykluczenia z postępowania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(z ofertą)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</w:p>
    <w:p w14:paraId="6741B87F" w14:textId="310C7F64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>Załącznik nr 3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oświadczenia dotyczący przynależności lub braku przynależności do tej samej grupy kapitałowej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 (</w:t>
      </w:r>
      <w:r w:rsidRPr="00B86845">
        <w:rPr>
          <w:rFonts w:ascii="Arial" w:hAnsi="Arial" w:cs="Arial"/>
          <w:i/>
          <w:sz w:val="16"/>
          <w:szCs w:val="16"/>
        </w:rPr>
        <w:t>na wezwanie)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  <w:r w:rsidRPr="00B86845">
        <w:rPr>
          <w:rFonts w:ascii="Arial" w:hAnsi="Arial" w:cs="Arial"/>
          <w:i/>
          <w:sz w:val="16"/>
          <w:szCs w:val="16"/>
        </w:rPr>
        <w:t xml:space="preserve">  </w:t>
      </w:r>
    </w:p>
    <w:p w14:paraId="146FD186" w14:textId="477FF26C" w:rsidR="004E318E" w:rsidRPr="00B86845" w:rsidRDefault="004E318E" w:rsidP="004E318E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6E3FF1" w:rsidRPr="00B86845">
        <w:rPr>
          <w:rFonts w:ascii="Arial" w:hAnsi="Arial" w:cs="Arial"/>
          <w:i/>
          <w:sz w:val="16"/>
          <w:szCs w:val="16"/>
          <w:u w:val="single"/>
        </w:rPr>
        <w:t>4</w:t>
      </w:r>
      <w:r w:rsidRPr="00B86845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wykazu osób i 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pracowników </w:t>
      </w:r>
      <w:r w:rsidRPr="00B86845">
        <w:rPr>
          <w:rFonts w:ascii="Arial" w:hAnsi="Arial" w:cs="Arial"/>
          <w:i/>
          <w:sz w:val="16"/>
          <w:szCs w:val="16"/>
        </w:rPr>
        <w:t xml:space="preserve"> </w:t>
      </w:r>
      <w:r w:rsidR="00961C1B" w:rsidRPr="00B86845">
        <w:rPr>
          <w:rFonts w:ascii="Arial" w:hAnsi="Arial" w:cs="Arial"/>
          <w:i/>
          <w:sz w:val="16"/>
          <w:szCs w:val="16"/>
        </w:rPr>
        <w:t>(</w:t>
      </w:r>
      <w:r w:rsidRPr="00B86845">
        <w:rPr>
          <w:rFonts w:ascii="Arial" w:hAnsi="Arial" w:cs="Arial"/>
          <w:i/>
          <w:sz w:val="16"/>
          <w:szCs w:val="16"/>
        </w:rPr>
        <w:t>na wezwanie)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  <w:r w:rsidRPr="00B86845">
        <w:rPr>
          <w:rFonts w:ascii="Arial" w:hAnsi="Arial" w:cs="Arial"/>
          <w:i/>
          <w:sz w:val="16"/>
          <w:szCs w:val="16"/>
        </w:rPr>
        <w:t xml:space="preserve"> </w:t>
      </w:r>
    </w:p>
    <w:p w14:paraId="5E1D8A6B" w14:textId="59242062" w:rsidR="006E3FF1" w:rsidRPr="00B86845" w:rsidRDefault="006E3FF1" w:rsidP="006E3FF1">
      <w:pPr>
        <w:rPr>
          <w:rFonts w:ascii="Arial" w:hAnsi="Arial" w:cs="Arial"/>
          <w:i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F81E03">
        <w:rPr>
          <w:rFonts w:ascii="Arial" w:hAnsi="Arial" w:cs="Arial"/>
          <w:i/>
          <w:sz w:val="16"/>
          <w:szCs w:val="16"/>
          <w:u w:val="single"/>
        </w:rPr>
        <w:t>5</w:t>
      </w:r>
      <w:r w:rsidRPr="00B86845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B86845">
        <w:rPr>
          <w:rFonts w:ascii="Arial" w:hAnsi="Arial" w:cs="Arial"/>
          <w:i/>
          <w:sz w:val="16"/>
          <w:szCs w:val="16"/>
        </w:rPr>
        <w:t xml:space="preserve"> – wzór wykazu wykonanych robót</w:t>
      </w:r>
      <w:r w:rsidR="00961C1B" w:rsidRPr="00B86845">
        <w:rPr>
          <w:rFonts w:ascii="Arial" w:hAnsi="Arial" w:cs="Arial"/>
          <w:i/>
          <w:sz w:val="16"/>
          <w:szCs w:val="16"/>
        </w:rPr>
        <w:t xml:space="preserve"> </w:t>
      </w:r>
      <w:r w:rsidRPr="00B86845">
        <w:rPr>
          <w:rFonts w:ascii="Arial" w:hAnsi="Arial" w:cs="Arial"/>
          <w:i/>
          <w:sz w:val="16"/>
          <w:szCs w:val="16"/>
        </w:rPr>
        <w:t>(na wezwanie)</w:t>
      </w:r>
      <w:r w:rsidR="00E04948" w:rsidRPr="00B86845">
        <w:rPr>
          <w:rFonts w:ascii="Arial" w:hAnsi="Arial" w:cs="Arial"/>
          <w:i/>
          <w:sz w:val="16"/>
          <w:szCs w:val="16"/>
        </w:rPr>
        <w:t>;</w:t>
      </w:r>
    </w:p>
    <w:p w14:paraId="7E1CC341" w14:textId="162386B0" w:rsidR="00627C35" w:rsidRPr="00B86845" w:rsidRDefault="004E318E" w:rsidP="00A771B4">
      <w:pPr>
        <w:rPr>
          <w:rFonts w:ascii="Arial" w:hAnsi="Arial" w:cs="Arial"/>
          <w:sz w:val="16"/>
          <w:szCs w:val="16"/>
        </w:rPr>
      </w:pPr>
      <w:r w:rsidRPr="00B86845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F81E03">
        <w:rPr>
          <w:rFonts w:ascii="Arial" w:hAnsi="Arial" w:cs="Arial"/>
          <w:i/>
          <w:sz w:val="16"/>
          <w:szCs w:val="16"/>
          <w:u w:val="single"/>
        </w:rPr>
        <w:t>6</w:t>
      </w:r>
      <w:r w:rsidRPr="00B86845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B86845">
        <w:rPr>
          <w:rFonts w:ascii="Arial" w:hAnsi="Arial" w:cs="Arial"/>
          <w:i/>
          <w:sz w:val="16"/>
          <w:szCs w:val="16"/>
        </w:rPr>
        <w:t xml:space="preserve">- wzór zobowiązania innego podmiotu do udostępnienia niezbędnych zasobów Wykonawcy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(</w:t>
      </w:r>
      <w:r w:rsidR="00E04948" w:rsidRPr="00B86845">
        <w:rPr>
          <w:rFonts w:ascii="Arial" w:hAnsi="Arial" w:cs="Arial"/>
          <w:b/>
          <w:bCs/>
          <w:i/>
          <w:sz w:val="16"/>
          <w:szCs w:val="16"/>
        </w:rPr>
        <w:t xml:space="preserve">z ofertą </w:t>
      </w:r>
      <w:r w:rsidRPr="00B86845">
        <w:rPr>
          <w:rFonts w:ascii="Arial" w:hAnsi="Arial" w:cs="Arial"/>
          <w:b/>
          <w:bCs/>
          <w:i/>
          <w:sz w:val="16"/>
          <w:szCs w:val="16"/>
        </w:rPr>
        <w:t>jeśli dotycz</w:t>
      </w:r>
      <w:r w:rsidR="00EE6A65" w:rsidRPr="00B86845">
        <w:rPr>
          <w:rFonts w:ascii="Arial" w:hAnsi="Arial" w:cs="Arial"/>
          <w:b/>
          <w:bCs/>
          <w:i/>
          <w:sz w:val="16"/>
          <w:szCs w:val="16"/>
        </w:rPr>
        <w:t>y</w:t>
      </w:r>
      <w:r w:rsidR="00A771B4" w:rsidRPr="00B86845">
        <w:rPr>
          <w:rFonts w:ascii="Arial" w:hAnsi="Arial" w:cs="Arial"/>
          <w:b/>
          <w:bCs/>
          <w:i/>
          <w:sz w:val="16"/>
          <w:szCs w:val="16"/>
        </w:rPr>
        <w:t>)</w:t>
      </w:r>
      <w:r w:rsidR="00A771B4" w:rsidRPr="00B86845">
        <w:rPr>
          <w:rFonts w:ascii="Arial" w:hAnsi="Arial" w:cs="Arial"/>
          <w:sz w:val="16"/>
          <w:szCs w:val="16"/>
        </w:rPr>
        <w:t xml:space="preserve"> </w:t>
      </w:r>
    </w:p>
    <w:p w14:paraId="6CB8AD01" w14:textId="5C238378" w:rsidR="006E3FF1" w:rsidRPr="00B86845" w:rsidRDefault="006E3FF1" w:rsidP="00A771B4">
      <w:pPr>
        <w:rPr>
          <w:rFonts w:ascii="Arial" w:hAnsi="Arial" w:cs="Arial"/>
          <w:b/>
          <w:i/>
          <w:iCs/>
          <w:sz w:val="16"/>
          <w:szCs w:val="16"/>
        </w:rPr>
      </w:pPr>
      <w:bookmarkStart w:id="0" w:name="_Hlk135657613"/>
      <w:r w:rsidRPr="00B86845">
        <w:rPr>
          <w:rFonts w:ascii="Arial" w:hAnsi="Arial" w:cs="Arial"/>
          <w:i/>
          <w:iCs/>
          <w:sz w:val="16"/>
          <w:szCs w:val="16"/>
          <w:u w:val="single"/>
        </w:rPr>
        <w:t xml:space="preserve">Załącznik nr </w:t>
      </w:r>
      <w:r w:rsidR="00F81E03">
        <w:rPr>
          <w:rFonts w:ascii="Arial" w:hAnsi="Arial" w:cs="Arial"/>
          <w:i/>
          <w:iCs/>
          <w:sz w:val="16"/>
          <w:szCs w:val="16"/>
          <w:u w:val="single"/>
        </w:rPr>
        <w:t>7</w:t>
      </w:r>
      <w:r w:rsidRPr="00B86845">
        <w:rPr>
          <w:rFonts w:ascii="Arial" w:hAnsi="Arial" w:cs="Arial"/>
          <w:i/>
          <w:iCs/>
          <w:sz w:val="16"/>
          <w:szCs w:val="16"/>
          <w:u w:val="single"/>
        </w:rPr>
        <w:t xml:space="preserve"> do oferty </w:t>
      </w:r>
      <w:r w:rsidRPr="00B86845">
        <w:rPr>
          <w:rFonts w:ascii="Arial" w:hAnsi="Arial" w:cs="Arial"/>
          <w:i/>
          <w:iCs/>
          <w:sz w:val="16"/>
          <w:szCs w:val="16"/>
        </w:rPr>
        <w:t xml:space="preserve">- wzór oświadczenia dotyczącego przesłanek wykluczenia z art.5K Rozporządzenia 833/2014 oraz art. 7 ust.1ustawy </w:t>
      </w:r>
      <w:r w:rsidRPr="00B86845">
        <w:rPr>
          <w:rFonts w:ascii="Arial" w:hAnsi="Arial" w:cs="Arial"/>
          <w:bCs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B86845">
        <w:rPr>
          <w:rFonts w:ascii="Arial" w:hAnsi="Arial" w:cs="Arial"/>
          <w:b/>
          <w:i/>
          <w:iCs/>
          <w:sz w:val="16"/>
          <w:szCs w:val="16"/>
        </w:rPr>
        <w:t>(z ofertą</w:t>
      </w:r>
      <w:r w:rsidR="00E04948" w:rsidRPr="00B86845">
        <w:rPr>
          <w:rFonts w:ascii="Arial" w:hAnsi="Arial" w:cs="Arial"/>
          <w:b/>
          <w:i/>
          <w:iCs/>
          <w:sz w:val="16"/>
          <w:szCs w:val="16"/>
        </w:rPr>
        <w:t>;</w:t>
      </w:r>
      <w:r w:rsidRPr="00B86845">
        <w:rPr>
          <w:rFonts w:ascii="Arial" w:hAnsi="Arial" w:cs="Arial"/>
          <w:b/>
          <w:i/>
          <w:iCs/>
          <w:sz w:val="16"/>
          <w:szCs w:val="16"/>
        </w:rPr>
        <w:t>)</w:t>
      </w:r>
      <w:bookmarkEnd w:id="0"/>
    </w:p>
    <w:sectPr w:rsidR="006E3FF1" w:rsidRPr="00B86845" w:rsidSect="00EE0883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AA3B6" w14:textId="77777777" w:rsidR="007F1FEF" w:rsidRDefault="007F1FEF">
      <w:pPr>
        <w:spacing w:after="0" w:line="240" w:lineRule="auto"/>
      </w:pPr>
      <w:r>
        <w:separator/>
      </w:r>
    </w:p>
  </w:endnote>
  <w:endnote w:type="continuationSeparator" w:id="0">
    <w:p w14:paraId="7982F769" w14:textId="77777777" w:rsidR="007F1FEF" w:rsidRDefault="007F1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C5B7F" w14:textId="20CBA16A" w:rsidR="00627C35" w:rsidRDefault="00627C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07E90" w14:textId="2C8FADFC" w:rsidR="00297AED" w:rsidRDefault="00297A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EAF1F" w14:textId="77777777" w:rsidR="007F1FEF" w:rsidRDefault="007F1FEF">
      <w:pPr>
        <w:spacing w:after="0" w:line="240" w:lineRule="auto"/>
      </w:pPr>
      <w:r>
        <w:separator/>
      </w:r>
    </w:p>
  </w:footnote>
  <w:footnote w:type="continuationSeparator" w:id="0">
    <w:p w14:paraId="3FA3EE3C" w14:textId="77777777" w:rsidR="007F1FEF" w:rsidRDefault="007F1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2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45"/>
      <w:gridCol w:w="2804"/>
      <w:gridCol w:w="342"/>
      <w:gridCol w:w="3032"/>
    </w:tblGrid>
    <w:tr w:rsidR="00495631" w:rsidRPr="00495631" w14:paraId="4E24C40B" w14:textId="77777777" w:rsidTr="000C2996">
      <w:trPr>
        <w:cantSplit/>
        <w:trHeight w:val="337"/>
      </w:trPr>
      <w:tc>
        <w:tcPr>
          <w:tcW w:w="5949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7B7087D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before="60" w:after="0" w:line="240" w:lineRule="auto"/>
            <w:rPr>
              <w:rFonts w:ascii="Lato" w:hAnsi="Lato" w:cs="Times New Roman"/>
              <w:sz w:val="18"/>
              <w:szCs w:val="18"/>
              <w:lang w:eastAsia="en-US"/>
            </w:rPr>
          </w:pPr>
          <w:r w:rsidRPr="00495631">
            <w:rPr>
              <w:rFonts w:ascii="Lato" w:hAnsi="Lato" w:cs="Times New Roman"/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E95C30A" wp14:editId="7F3C85C5">
                <wp:simplePos x="0" y="0"/>
                <wp:positionH relativeFrom="column">
                  <wp:posOffset>0</wp:posOffset>
                </wp:positionH>
                <wp:positionV relativeFrom="paragraph">
                  <wp:posOffset>128905</wp:posOffset>
                </wp:positionV>
                <wp:extent cx="1509395" cy="485775"/>
                <wp:effectExtent l="0" t="0" r="0" b="9525"/>
                <wp:wrapTopAndBottom/>
                <wp:docPr id="35198247" name="Obraz 35198247" descr="Obraz zawierający tekst, clipart, Czcionka, kresków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5198247" name="Obraz 35198247" descr="Obraz zawierający tekst, clipart, Czcionka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395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Pr="00495631">
            <w:rPr>
              <w:rFonts w:ascii="Lato" w:hAnsi="Lato" w:cs="Times New Roman"/>
              <w:b/>
              <w:bCs/>
              <w:caps/>
              <w:color w:val="508246"/>
              <w:sz w:val="18"/>
              <w:szCs w:val="18"/>
              <w:lang w:eastAsia="en-US"/>
            </w:rPr>
            <w:t>Tam, gdzie połoniny</w:t>
          </w:r>
          <w:r w:rsidRPr="00495631">
            <w:rPr>
              <w:rFonts w:ascii="Lato" w:hAnsi="Lato" w:cs="Times New Roman"/>
              <w:noProof/>
              <w:sz w:val="18"/>
              <w:szCs w:val="18"/>
              <w:lang w:eastAsia="pl-PL"/>
            </w:rPr>
            <w:t xml:space="preserve"> </w:t>
          </w:r>
        </w:p>
      </w:tc>
      <w:tc>
        <w:tcPr>
          <w:tcW w:w="337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3CD8B68" w14:textId="77777777" w:rsidR="00495631" w:rsidRPr="00495631" w:rsidRDefault="00495631" w:rsidP="00495631">
          <w:pPr>
            <w:keepNext/>
            <w:keepLines/>
            <w:numPr>
              <w:ilvl w:val="0"/>
              <w:numId w:val="1"/>
            </w:numPr>
            <w:tabs>
              <w:tab w:val="clear" w:pos="0"/>
              <w:tab w:val="left" w:pos="3975"/>
              <w:tab w:val="right" w:pos="5595"/>
            </w:tabs>
            <w:suppressAutoHyphens w:val="0"/>
            <w:spacing w:before="120" w:after="0" w:line="210" w:lineRule="exact"/>
            <w:jc w:val="right"/>
            <w:outlineLvl w:val="0"/>
            <w:rPr>
              <w:rFonts w:ascii="Lato" w:eastAsia="Times New Roman" w:hAnsi="Lato" w:cs="Times New Roman"/>
              <w:b/>
              <w:bCs/>
              <w:color w:val="323232"/>
              <w:sz w:val="18"/>
              <w:szCs w:val="28"/>
              <w:lang w:eastAsia="en-US"/>
            </w:rPr>
          </w:pPr>
        </w:p>
        <w:p w14:paraId="2F6A197B" w14:textId="77777777" w:rsidR="00495631" w:rsidRPr="00495631" w:rsidRDefault="00495631" w:rsidP="00495631">
          <w:pPr>
            <w:keepNext/>
            <w:keepLines/>
            <w:numPr>
              <w:ilvl w:val="0"/>
              <w:numId w:val="1"/>
            </w:numPr>
            <w:tabs>
              <w:tab w:val="clear" w:pos="0"/>
              <w:tab w:val="left" w:pos="3975"/>
              <w:tab w:val="right" w:pos="5595"/>
            </w:tabs>
            <w:suppressAutoHyphens w:val="0"/>
            <w:spacing w:before="120" w:after="0" w:line="210" w:lineRule="exact"/>
            <w:jc w:val="right"/>
            <w:outlineLvl w:val="0"/>
            <w:rPr>
              <w:rFonts w:ascii="Lato" w:eastAsia="Times New Roman" w:hAnsi="Lato" w:cs="Times New Roman"/>
              <w:b/>
              <w:bCs/>
              <w:color w:val="323232"/>
              <w:sz w:val="18"/>
              <w:szCs w:val="28"/>
              <w:lang w:eastAsia="en-US"/>
            </w:rPr>
          </w:pPr>
        </w:p>
        <w:p w14:paraId="14605189" w14:textId="4FE4C070" w:rsidR="00495631" w:rsidRPr="00495631" w:rsidRDefault="00495631" w:rsidP="00495631">
          <w:pPr>
            <w:keepNext/>
            <w:keepLines/>
            <w:numPr>
              <w:ilvl w:val="0"/>
              <w:numId w:val="1"/>
            </w:numPr>
            <w:tabs>
              <w:tab w:val="clear" w:pos="0"/>
              <w:tab w:val="left" w:pos="3975"/>
              <w:tab w:val="right" w:pos="5595"/>
            </w:tabs>
            <w:suppressAutoHyphens w:val="0"/>
            <w:spacing w:before="120" w:after="120" w:line="240" w:lineRule="auto"/>
            <w:jc w:val="right"/>
            <w:outlineLvl w:val="0"/>
            <w:rPr>
              <w:rFonts w:ascii="Lato" w:eastAsia="Times New Roman" w:hAnsi="Lato" w:cs="Times New Roman"/>
              <w:b/>
              <w:bCs/>
              <w:color w:val="323232"/>
              <w:sz w:val="18"/>
              <w:szCs w:val="18"/>
              <w:lang w:eastAsia="en-US"/>
            </w:rPr>
          </w:pPr>
        </w:p>
      </w:tc>
    </w:tr>
    <w:tr w:rsidR="00495631" w:rsidRPr="00495631" w14:paraId="566B2107" w14:textId="77777777" w:rsidTr="000C2996">
      <w:trPr>
        <w:cantSplit/>
        <w:trHeight w:val="17"/>
      </w:trPr>
      <w:tc>
        <w:tcPr>
          <w:tcW w:w="3145" w:type="dxa"/>
          <w:tcBorders>
            <w:top w:val="nil"/>
            <w:bottom w:val="nil"/>
          </w:tcBorders>
          <w:shd w:val="clear" w:color="auto" w:fill="508246"/>
          <w:vAlign w:val="center"/>
        </w:tcPr>
        <w:p w14:paraId="7381BA93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ascii="Lato" w:hAnsi="Lato" w:cs="Times New Roman"/>
              <w:sz w:val="12"/>
              <w:szCs w:val="12"/>
              <w:lang w:eastAsia="en-US"/>
            </w:rPr>
          </w:pPr>
        </w:p>
      </w:tc>
      <w:tc>
        <w:tcPr>
          <w:tcW w:w="3146" w:type="dxa"/>
          <w:gridSpan w:val="2"/>
          <w:tcBorders>
            <w:top w:val="nil"/>
            <w:bottom w:val="nil"/>
          </w:tcBorders>
          <w:shd w:val="clear" w:color="auto" w:fill="443425"/>
          <w:vAlign w:val="center"/>
        </w:tcPr>
        <w:p w14:paraId="52DF9EC6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ascii="Lato" w:hAnsi="Lato" w:cs="Times New Roman"/>
              <w:sz w:val="16"/>
              <w:szCs w:val="16"/>
              <w:lang w:eastAsia="en-US"/>
            </w:rPr>
          </w:pPr>
        </w:p>
      </w:tc>
      <w:tc>
        <w:tcPr>
          <w:tcW w:w="3032" w:type="dxa"/>
          <w:tcBorders>
            <w:top w:val="nil"/>
            <w:bottom w:val="nil"/>
          </w:tcBorders>
          <w:shd w:val="clear" w:color="auto" w:fill="D6B269"/>
          <w:vAlign w:val="center"/>
        </w:tcPr>
        <w:p w14:paraId="67DAF80E" w14:textId="77777777" w:rsidR="00495631" w:rsidRPr="00495631" w:rsidRDefault="00495631" w:rsidP="00495631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ascii="Lato" w:hAnsi="Lato" w:cs="Times New Roman"/>
              <w:sz w:val="16"/>
              <w:szCs w:val="16"/>
              <w:lang w:eastAsia="en-US"/>
            </w:rPr>
          </w:pPr>
        </w:p>
      </w:tc>
    </w:tr>
    <w:tr w:rsidR="00495631" w:rsidRPr="00495631" w14:paraId="11E81FB4" w14:textId="77777777" w:rsidTr="000C2996">
      <w:trPr>
        <w:cantSplit/>
        <w:trHeight w:val="290"/>
      </w:trPr>
      <w:tc>
        <w:tcPr>
          <w:tcW w:w="9323" w:type="dxa"/>
          <w:gridSpan w:val="4"/>
          <w:tcBorders>
            <w:top w:val="nil"/>
            <w:left w:val="nil"/>
            <w:bottom w:val="nil"/>
            <w:right w:val="nil"/>
          </w:tcBorders>
          <w:vAlign w:val="bottom"/>
        </w:tcPr>
        <w:p w14:paraId="66DEF19E" w14:textId="77777777" w:rsidR="00495631" w:rsidRPr="00495631" w:rsidRDefault="00495631" w:rsidP="00495631">
          <w:pPr>
            <w:numPr>
              <w:ilvl w:val="0"/>
              <w:numId w:val="1"/>
            </w:numPr>
            <w:tabs>
              <w:tab w:val="clear" w:pos="0"/>
            </w:tabs>
            <w:suppressAutoHyphens w:val="0"/>
            <w:spacing w:after="0" w:line="240" w:lineRule="auto"/>
            <w:outlineLvl w:val="2"/>
            <w:rPr>
              <w:rFonts w:ascii="Lato" w:hAnsi="Lato" w:cs="Times New Roman"/>
              <w:color w:val="323232"/>
              <w:sz w:val="16"/>
              <w:szCs w:val="16"/>
              <w:lang w:eastAsia="en-US"/>
            </w:rPr>
          </w:pPr>
          <w:r w:rsidRPr="00495631">
            <w:rPr>
              <w:rFonts w:ascii="Lato" w:hAnsi="Lato" w:cs="Times New Roman"/>
              <w:color w:val="323232"/>
              <w:sz w:val="16"/>
              <w:szCs w:val="16"/>
              <w:lang w:eastAsia="en-US"/>
            </w:rPr>
            <w:t>Ustrzyki Górne 19, 38-713 Lutowiska | tel./fax: 13 461 0610, 13 461 0650 | bdpn.gov.pl | e-mail: dyrekcja@bdpn.pl</w:t>
          </w:r>
        </w:p>
      </w:tc>
    </w:tr>
  </w:tbl>
  <w:p w14:paraId="1115060C" w14:textId="77777777" w:rsidR="00495631" w:rsidRPr="00495631" w:rsidRDefault="00495631" w:rsidP="00495631">
    <w:pPr>
      <w:tabs>
        <w:tab w:val="center" w:pos="4536"/>
        <w:tab w:val="right" w:pos="9072"/>
      </w:tabs>
      <w:suppressAutoHyphens w:val="0"/>
      <w:spacing w:after="0" w:line="240" w:lineRule="auto"/>
      <w:rPr>
        <w:rFonts w:ascii="Lato" w:hAnsi="Lato" w:cs="Times New Roman"/>
        <w:sz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 w:hint="default"/>
        <w:sz w:val="20"/>
        <w:szCs w:val="20"/>
        <w:lang w:val="de-D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pStyle w:val="podpunkty"/>
      <w:lvlText w:val="§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-142"/>
        </w:tabs>
        <w:ind w:left="142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2"/>
        </w:tabs>
        <w:ind w:left="142" w:hanging="284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 w:val="0"/>
        <w:sz w:val="20"/>
        <w:szCs w:val="20"/>
      </w:rPr>
    </w:lvl>
  </w:abstractNum>
  <w:abstractNum w:abstractNumId="10" w15:restartNumberingAfterBreak="0">
    <w:nsid w:val="10066F64"/>
    <w:multiLevelType w:val="hybridMultilevel"/>
    <w:tmpl w:val="1CA6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64C1B"/>
    <w:multiLevelType w:val="hybridMultilevel"/>
    <w:tmpl w:val="3D681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F1070C"/>
    <w:multiLevelType w:val="hybridMultilevel"/>
    <w:tmpl w:val="30104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A2CB4"/>
    <w:multiLevelType w:val="hybridMultilevel"/>
    <w:tmpl w:val="1E04F05C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D274B"/>
    <w:multiLevelType w:val="hybridMultilevel"/>
    <w:tmpl w:val="1F706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B029FD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3B2B2B79"/>
    <w:multiLevelType w:val="hybridMultilevel"/>
    <w:tmpl w:val="CF906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3C53716B"/>
    <w:multiLevelType w:val="hybridMultilevel"/>
    <w:tmpl w:val="0E424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2698A"/>
    <w:multiLevelType w:val="hybridMultilevel"/>
    <w:tmpl w:val="41FCE768"/>
    <w:lvl w:ilvl="0" w:tplc="D71A79A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6B5711"/>
    <w:multiLevelType w:val="hybridMultilevel"/>
    <w:tmpl w:val="C4E8819E"/>
    <w:lvl w:ilvl="0" w:tplc="6EA2D8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2D64004"/>
    <w:multiLevelType w:val="hybridMultilevel"/>
    <w:tmpl w:val="1C7AF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5B02A1"/>
    <w:multiLevelType w:val="hybridMultilevel"/>
    <w:tmpl w:val="9C62D116"/>
    <w:lvl w:ilvl="0" w:tplc="BEBEF21C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223FC"/>
    <w:multiLevelType w:val="hybridMultilevel"/>
    <w:tmpl w:val="F46ECAF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56CB78A3"/>
    <w:multiLevelType w:val="hybridMultilevel"/>
    <w:tmpl w:val="D1507A14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 w15:restartNumberingAfterBreak="0">
    <w:nsid w:val="59990638"/>
    <w:multiLevelType w:val="hybridMultilevel"/>
    <w:tmpl w:val="74DA7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20014"/>
    <w:multiLevelType w:val="hybridMultilevel"/>
    <w:tmpl w:val="53D81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8779A"/>
    <w:multiLevelType w:val="hybridMultilevel"/>
    <w:tmpl w:val="2AB02E78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5FDA67C3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37D58F7"/>
    <w:multiLevelType w:val="hybridMultilevel"/>
    <w:tmpl w:val="B0345C0C"/>
    <w:lvl w:ilvl="0" w:tplc="1644AA8E">
      <w:start w:val="6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2F0642"/>
    <w:multiLevelType w:val="hybridMultilevel"/>
    <w:tmpl w:val="A9B288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1534193">
    <w:abstractNumId w:val="0"/>
  </w:num>
  <w:num w:numId="2" w16cid:durableId="1389457403">
    <w:abstractNumId w:val="1"/>
  </w:num>
  <w:num w:numId="3" w16cid:durableId="2106807851">
    <w:abstractNumId w:val="2"/>
  </w:num>
  <w:num w:numId="4" w16cid:durableId="621499105">
    <w:abstractNumId w:val="3"/>
  </w:num>
  <w:num w:numId="5" w16cid:durableId="460000943">
    <w:abstractNumId w:val="4"/>
  </w:num>
  <w:num w:numId="6" w16cid:durableId="247816223">
    <w:abstractNumId w:val="5"/>
  </w:num>
  <w:num w:numId="7" w16cid:durableId="1216309765">
    <w:abstractNumId w:val="6"/>
  </w:num>
  <w:num w:numId="8" w16cid:durableId="1409841004">
    <w:abstractNumId w:val="7"/>
  </w:num>
  <w:num w:numId="9" w16cid:durableId="1479573407">
    <w:abstractNumId w:val="8"/>
  </w:num>
  <w:num w:numId="10" w16cid:durableId="1170486421">
    <w:abstractNumId w:val="9"/>
  </w:num>
  <w:num w:numId="11" w16cid:durableId="1844969730">
    <w:abstractNumId w:val="14"/>
  </w:num>
  <w:num w:numId="12" w16cid:durableId="1568421768">
    <w:abstractNumId w:val="12"/>
  </w:num>
  <w:num w:numId="13" w16cid:durableId="1133133404">
    <w:abstractNumId w:val="29"/>
  </w:num>
  <w:num w:numId="14" w16cid:durableId="870461983">
    <w:abstractNumId w:val="26"/>
  </w:num>
  <w:num w:numId="15" w16cid:durableId="2041197015">
    <w:abstractNumId w:val="24"/>
  </w:num>
  <w:num w:numId="16" w16cid:durableId="1687172793">
    <w:abstractNumId w:val="10"/>
  </w:num>
  <w:num w:numId="17" w16cid:durableId="1242760773">
    <w:abstractNumId w:val="25"/>
  </w:num>
  <w:num w:numId="18" w16cid:durableId="62224641">
    <w:abstractNumId w:val="22"/>
  </w:num>
  <w:num w:numId="19" w16cid:durableId="290288787">
    <w:abstractNumId w:val="11"/>
  </w:num>
  <w:num w:numId="20" w16cid:durableId="152837392">
    <w:abstractNumId w:val="17"/>
  </w:num>
  <w:num w:numId="21" w16cid:durableId="1038626794">
    <w:abstractNumId w:val="20"/>
  </w:num>
  <w:num w:numId="22" w16cid:durableId="831262845">
    <w:abstractNumId w:val="27"/>
  </w:num>
  <w:num w:numId="23" w16cid:durableId="1491942624">
    <w:abstractNumId w:val="15"/>
  </w:num>
  <w:num w:numId="24" w16cid:durableId="1884754170">
    <w:abstractNumId w:val="13"/>
  </w:num>
  <w:num w:numId="25" w16cid:durableId="1082096038">
    <w:abstractNumId w:val="18"/>
  </w:num>
  <w:num w:numId="26" w16cid:durableId="424418877">
    <w:abstractNumId w:val="19"/>
  </w:num>
  <w:num w:numId="27" w16cid:durableId="850491786">
    <w:abstractNumId w:val="21"/>
  </w:num>
  <w:num w:numId="28" w16cid:durableId="1702584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08750638">
    <w:abstractNumId w:val="28"/>
  </w:num>
  <w:num w:numId="30" w16cid:durableId="1773819216">
    <w:abstractNumId w:val="16"/>
  </w:num>
  <w:num w:numId="31" w16cid:durableId="196761591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02"/>
    <w:rsid w:val="0000188F"/>
    <w:rsid w:val="00016075"/>
    <w:rsid w:val="00017A40"/>
    <w:rsid w:val="000244E8"/>
    <w:rsid w:val="000274A0"/>
    <w:rsid w:val="00032204"/>
    <w:rsid w:val="00040807"/>
    <w:rsid w:val="00061E0D"/>
    <w:rsid w:val="00067E11"/>
    <w:rsid w:val="00070E09"/>
    <w:rsid w:val="00070F49"/>
    <w:rsid w:val="00072A8E"/>
    <w:rsid w:val="000752B2"/>
    <w:rsid w:val="00087F21"/>
    <w:rsid w:val="000A7D8A"/>
    <w:rsid w:val="000B0CB8"/>
    <w:rsid w:val="000B403A"/>
    <w:rsid w:val="000C17A4"/>
    <w:rsid w:val="000C2095"/>
    <w:rsid w:val="000D78DA"/>
    <w:rsid w:val="000E1B69"/>
    <w:rsid w:val="000F0CD2"/>
    <w:rsid w:val="00106CB4"/>
    <w:rsid w:val="00111130"/>
    <w:rsid w:val="00116916"/>
    <w:rsid w:val="00123D79"/>
    <w:rsid w:val="0013411C"/>
    <w:rsid w:val="001403BF"/>
    <w:rsid w:val="001449C5"/>
    <w:rsid w:val="00151620"/>
    <w:rsid w:val="00152E22"/>
    <w:rsid w:val="0016463D"/>
    <w:rsid w:val="001734E3"/>
    <w:rsid w:val="001741A5"/>
    <w:rsid w:val="001822D8"/>
    <w:rsid w:val="001824DB"/>
    <w:rsid w:val="001842EC"/>
    <w:rsid w:val="001A3EC6"/>
    <w:rsid w:val="001B476C"/>
    <w:rsid w:val="001B63BD"/>
    <w:rsid w:val="001D07C4"/>
    <w:rsid w:val="001E4DCA"/>
    <w:rsid w:val="00210845"/>
    <w:rsid w:val="00211B8D"/>
    <w:rsid w:val="002131C5"/>
    <w:rsid w:val="002155CD"/>
    <w:rsid w:val="00243230"/>
    <w:rsid w:val="00262A73"/>
    <w:rsid w:val="00271AF4"/>
    <w:rsid w:val="002831F2"/>
    <w:rsid w:val="00297AED"/>
    <w:rsid w:val="002C0DA8"/>
    <w:rsid w:val="002C6EFF"/>
    <w:rsid w:val="002F3CAB"/>
    <w:rsid w:val="00312159"/>
    <w:rsid w:val="00313AFB"/>
    <w:rsid w:val="00323B77"/>
    <w:rsid w:val="00344B47"/>
    <w:rsid w:val="0036631B"/>
    <w:rsid w:val="0037192C"/>
    <w:rsid w:val="00392C0E"/>
    <w:rsid w:val="003D275F"/>
    <w:rsid w:val="00403D23"/>
    <w:rsid w:val="00405271"/>
    <w:rsid w:val="00426558"/>
    <w:rsid w:val="00431A14"/>
    <w:rsid w:val="00440BF7"/>
    <w:rsid w:val="00457712"/>
    <w:rsid w:val="00461AC3"/>
    <w:rsid w:val="0047129C"/>
    <w:rsid w:val="00475A02"/>
    <w:rsid w:val="004902DB"/>
    <w:rsid w:val="00495600"/>
    <w:rsid w:val="00495631"/>
    <w:rsid w:val="00496758"/>
    <w:rsid w:val="004A0566"/>
    <w:rsid w:val="004A6B8B"/>
    <w:rsid w:val="004C153B"/>
    <w:rsid w:val="004C54EF"/>
    <w:rsid w:val="004C57EC"/>
    <w:rsid w:val="004D046B"/>
    <w:rsid w:val="004E318E"/>
    <w:rsid w:val="004E3FF4"/>
    <w:rsid w:val="004F0006"/>
    <w:rsid w:val="004F2E7F"/>
    <w:rsid w:val="00501F73"/>
    <w:rsid w:val="0050517C"/>
    <w:rsid w:val="00512624"/>
    <w:rsid w:val="0053597D"/>
    <w:rsid w:val="00575067"/>
    <w:rsid w:val="005A7EC8"/>
    <w:rsid w:val="005B2C8A"/>
    <w:rsid w:val="005B34AE"/>
    <w:rsid w:val="005B72AC"/>
    <w:rsid w:val="005D7314"/>
    <w:rsid w:val="005D7CDB"/>
    <w:rsid w:val="005E18BB"/>
    <w:rsid w:val="00606633"/>
    <w:rsid w:val="0062396E"/>
    <w:rsid w:val="00624F14"/>
    <w:rsid w:val="00627C35"/>
    <w:rsid w:val="00641537"/>
    <w:rsid w:val="00641F2D"/>
    <w:rsid w:val="006445E4"/>
    <w:rsid w:val="00644649"/>
    <w:rsid w:val="00645E94"/>
    <w:rsid w:val="00657CDF"/>
    <w:rsid w:val="006936BE"/>
    <w:rsid w:val="006A1B9B"/>
    <w:rsid w:val="006B7278"/>
    <w:rsid w:val="006C2EB7"/>
    <w:rsid w:val="006D62CF"/>
    <w:rsid w:val="006E3FF1"/>
    <w:rsid w:val="006E7D9D"/>
    <w:rsid w:val="0071795E"/>
    <w:rsid w:val="007300B9"/>
    <w:rsid w:val="0073494E"/>
    <w:rsid w:val="00766323"/>
    <w:rsid w:val="0078190D"/>
    <w:rsid w:val="00783CF1"/>
    <w:rsid w:val="007C08B8"/>
    <w:rsid w:val="007D53C3"/>
    <w:rsid w:val="007D544F"/>
    <w:rsid w:val="007F19DB"/>
    <w:rsid w:val="007F1FEF"/>
    <w:rsid w:val="00803854"/>
    <w:rsid w:val="00805457"/>
    <w:rsid w:val="008148A8"/>
    <w:rsid w:val="00820A9E"/>
    <w:rsid w:val="00826F20"/>
    <w:rsid w:val="00843830"/>
    <w:rsid w:val="008445A4"/>
    <w:rsid w:val="00863836"/>
    <w:rsid w:val="00863879"/>
    <w:rsid w:val="00866076"/>
    <w:rsid w:val="008725D2"/>
    <w:rsid w:val="00880049"/>
    <w:rsid w:val="00887CBA"/>
    <w:rsid w:val="008A274B"/>
    <w:rsid w:val="008A4BAB"/>
    <w:rsid w:val="008E0509"/>
    <w:rsid w:val="00900F89"/>
    <w:rsid w:val="00920B6B"/>
    <w:rsid w:val="00926540"/>
    <w:rsid w:val="00933989"/>
    <w:rsid w:val="0094360E"/>
    <w:rsid w:val="00943924"/>
    <w:rsid w:val="00945953"/>
    <w:rsid w:val="00947D67"/>
    <w:rsid w:val="00961C1B"/>
    <w:rsid w:val="0096665A"/>
    <w:rsid w:val="00996D02"/>
    <w:rsid w:val="009A0B72"/>
    <w:rsid w:val="009C45EC"/>
    <w:rsid w:val="009C63FE"/>
    <w:rsid w:val="009D5EF2"/>
    <w:rsid w:val="009F20CD"/>
    <w:rsid w:val="00A1669E"/>
    <w:rsid w:val="00A22548"/>
    <w:rsid w:val="00A3126C"/>
    <w:rsid w:val="00A57159"/>
    <w:rsid w:val="00A607FC"/>
    <w:rsid w:val="00A64DE8"/>
    <w:rsid w:val="00A75FC6"/>
    <w:rsid w:val="00A771B4"/>
    <w:rsid w:val="00A86451"/>
    <w:rsid w:val="00A929B5"/>
    <w:rsid w:val="00AB775D"/>
    <w:rsid w:val="00AD70AB"/>
    <w:rsid w:val="00AE26C1"/>
    <w:rsid w:val="00AF64BC"/>
    <w:rsid w:val="00B10657"/>
    <w:rsid w:val="00B25248"/>
    <w:rsid w:val="00B25C7F"/>
    <w:rsid w:val="00B30DBD"/>
    <w:rsid w:val="00B423CA"/>
    <w:rsid w:val="00B46166"/>
    <w:rsid w:val="00B53EC5"/>
    <w:rsid w:val="00B62ACC"/>
    <w:rsid w:val="00B72135"/>
    <w:rsid w:val="00B82F36"/>
    <w:rsid w:val="00B86845"/>
    <w:rsid w:val="00B94FB1"/>
    <w:rsid w:val="00BA534B"/>
    <w:rsid w:val="00BA6B38"/>
    <w:rsid w:val="00BB18CB"/>
    <w:rsid w:val="00BB4823"/>
    <w:rsid w:val="00BB79CB"/>
    <w:rsid w:val="00BC7C4F"/>
    <w:rsid w:val="00BD52D0"/>
    <w:rsid w:val="00C04EE8"/>
    <w:rsid w:val="00C1000F"/>
    <w:rsid w:val="00C53745"/>
    <w:rsid w:val="00C94A15"/>
    <w:rsid w:val="00CE0CD9"/>
    <w:rsid w:val="00D136AA"/>
    <w:rsid w:val="00D26C00"/>
    <w:rsid w:val="00D27F09"/>
    <w:rsid w:val="00D3427E"/>
    <w:rsid w:val="00D41533"/>
    <w:rsid w:val="00D63517"/>
    <w:rsid w:val="00D800E1"/>
    <w:rsid w:val="00D835DF"/>
    <w:rsid w:val="00D844D5"/>
    <w:rsid w:val="00D91B49"/>
    <w:rsid w:val="00D94D06"/>
    <w:rsid w:val="00D96163"/>
    <w:rsid w:val="00DC2B4F"/>
    <w:rsid w:val="00DD6E21"/>
    <w:rsid w:val="00DD6F33"/>
    <w:rsid w:val="00DE164C"/>
    <w:rsid w:val="00DF42DB"/>
    <w:rsid w:val="00E04948"/>
    <w:rsid w:val="00E04F6F"/>
    <w:rsid w:val="00E10B7E"/>
    <w:rsid w:val="00E218D7"/>
    <w:rsid w:val="00E3613F"/>
    <w:rsid w:val="00E40A1C"/>
    <w:rsid w:val="00E41449"/>
    <w:rsid w:val="00E46554"/>
    <w:rsid w:val="00E55F67"/>
    <w:rsid w:val="00E612E6"/>
    <w:rsid w:val="00E63487"/>
    <w:rsid w:val="00E63831"/>
    <w:rsid w:val="00E65B2F"/>
    <w:rsid w:val="00E733F7"/>
    <w:rsid w:val="00E73619"/>
    <w:rsid w:val="00EC3B86"/>
    <w:rsid w:val="00EE0883"/>
    <w:rsid w:val="00EE4269"/>
    <w:rsid w:val="00EE6A65"/>
    <w:rsid w:val="00EF6B9B"/>
    <w:rsid w:val="00F059AC"/>
    <w:rsid w:val="00F107AA"/>
    <w:rsid w:val="00F16BED"/>
    <w:rsid w:val="00F200C9"/>
    <w:rsid w:val="00F341FC"/>
    <w:rsid w:val="00F67FEA"/>
    <w:rsid w:val="00F81E03"/>
    <w:rsid w:val="00FA32B5"/>
    <w:rsid w:val="00FB637B"/>
    <w:rsid w:val="00FC0331"/>
    <w:rsid w:val="00FD32A7"/>
    <w:rsid w:val="00FD6D25"/>
    <w:rsid w:val="00FE2918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F00AC"/>
  <w15:docId w15:val="{8848F814-101D-41E8-B692-3724D35F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3487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eastAsia="Arial" w:hAnsi="Times New Roman" w:cs="Times New Roman" w:hint="default"/>
      <w:sz w:val="20"/>
      <w:szCs w:val="20"/>
      <w:lang w:val="de-DE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6">
    <w:name w:val="WW8Num6z6"/>
    <w:rPr>
      <w:rFonts w:hint="default"/>
      <w:sz w:val="22"/>
    </w:rPr>
  </w:style>
  <w:style w:type="character" w:customStyle="1" w:styleId="WW8Num7z0">
    <w:name w:val="WW8Num7z0"/>
    <w:rPr>
      <w:rFonts w:ascii="Symbol" w:eastAsia="Times New Roman" w:hAnsi="Symbol" w:cs="OpenSymbol"/>
      <w:spacing w:val="-7"/>
      <w:sz w:val="20"/>
      <w:szCs w:val="20"/>
      <w:lang w:eastAsia="pl-PL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b/>
      <w:bCs/>
      <w:sz w:val="22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/>
      <w:bCs w:val="0"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2">
    <w:name w:val="Domyślna czcionka akapitu2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/>
      <w:b/>
      <w:bCs/>
      <w:i w:val="0"/>
      <w:spacing w:val="-7"/>
      <w:szCs w:val="28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3z6">
    <w:name w:val="WW8Num23z6"/>
    <w:rPr>
      <w:rFonts w:hint="default"/>
      <w:sz w:val="22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  <w:b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rPr>
      <w:sz w:val="22"/>
      <w:szCs w:val="22"/>
    </w:rPr>
  </w:style>
  <w:style w:type="character" w:customStyle="1" w:styleId="Nagwek4Znak">
    <w:name w:val="Nagłówek 4 Znak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ekstpodstawowywcity2Znak">
    <w:name w:val="Tekst podstawowy wcięty 2 Znak"/>
    <w:rPr>
      <w:sz w:val="22"/>
      <w:szCs w:val="22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akapitdomyslny">
    <w:name w:val="akapitdomyslny"/>
    <w:rPr>
      <w:sz w:val="20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sz w:val="32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1"/>
    <w:semiHidden/>
  </w:style>
  <w:style w:type="character" w:customStyle="1" w:styleId="h1">
    <w:name w:val="h1"/>
  </w:style>
  <w:style w:type="character" w:customStyle="1" w:styleId="Znak15">
    <w:name w:val="Znak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ListLabel146">
    <w:name w:val="ListLabel 146"/>
    <w:rPr>
      <w:b/>
      <w:bCs/>
      <w:sz w:val="2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Znak1ZnakZnakZnak">
    <w:name w:val="Znak1 Znak Znak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kstpodstawowywcity">
    <w:name w:val="Body Text Indent"/>
    <w:basedOn w:val="Normalny"/>
    <w:semiHidden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3">
    <w:name w:val="Tekst podstawowy 23"/>
    <w:basedOn w:val="Normalny"/>
    <w:pPr>
      <w:spacing w:after="120" w:line="480" w:lineRule="auto"/>
    </w:pPr>
    <w:rPr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TableText">
    <w:name w:val="Table Text"/>
    <w:pPr>
      <w:suppressAutoHyphens/>
      <w:jc w:val="both"/>
    </w:pPr>
    <w:rPr>
      <w:rFonts w:ascii="Tms Rmn" w:hAnsi="Tms Rmn" w:cs="Tms Rmn"/>
      <w:color w:val="000000"/>
      <w:sz w:val="24"/>
      <w:lang w:val="en-US" w:eastAsia="zh-CN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customStyle="1" w:styleId="Tekstpodstawowy32">
    <w:name w:val="Tekst podstawowy 32"/>
    <w:basedOn w:val="Normalny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paragraph" w:customStyle="1" w:styleId="1">
    <w:name w:val="1."/>
    <w:basedOn w:val="Normalny"/>
    <w:pPr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</w:rPr>
  </w:style>
  <w:style w:type="paragraph" w:customStyle="1" w:styleId="Akapitzlist1">
    <w:name w:val="Akapit z listą1"/>
    <w:basedOn w:val="Normalny"/>
    <w:pPr>
      <w:ind w:left="720"/>
      <w:contextualSpacing/>
    </w:pPr>
    <w:rPr>
      <w:rFonts w:eastAsia="Times New Roman"/>
    </w:rPr>
  </w:style>
  <w:style w:type="paragraph" w:customStyle="1" w:styleId="akapitzlist">
    <w:name w:val="akapitzlist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Tekstpodstawowy"/>
    <w:pPr>
      <w:spacing w:before="40" w:after="40" w:line="280" w:lineRule="exact"/>
      <w:jc w:val="both"/>
    </w:pPr>
    <w:rPr>
      <w:rFonts w:ascii="Calibri" w:hAnsi="Calibri" w:cs="Calibri"/>
      <w:sz w:val="22"/>
      <w:szCs w:val="22"/>
    </w:rPr>
  </w:style>
  <w:style w:type="paragraph" w:customStyle="1" w:styleId="zwykytekst">
    <w:name w:val="zwykły tekst"/>
    <w:basedOn w:val="Opis"/>
    <w:rPr>
      <w:szCs w:val="20"/>
    </w:rPr>
  </w:style>
  <w:style w:type="paragraph" w:customStyle="1" w:styleId="podpunkty">
    <w:name w:val="podpunkty"/>
    <w:basedOn w:val="Normalny"/>
    <w:pPr>
      <w:numPr>
        <w:numId w:val="5"/>
      </w:numPr>
      <w:spacing w:before="40" w:after="40" w:line="240" w:lineRule="auto"/>
      <w:jc w:val="both"/>
    </w:pPr>
    <w:rPr>
      <w:rFonts w:eastAsia="Times New Roman"/>
    </w:rPr>
  </w:style>
  <w:style w:type="paragraph" w:customStyle="1" w:styleId="1Punkty">
    <w:name w:val="1. Punkty"/>
    <w:basedOn w:val="Tekstpodstawowy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sz w:val="22"/>
      <w:szCs w:val="22"/>
    </w:rPr>
  </w:style>
  <w:style w:type="paragraph" w:customStyle="1" w:styleId="paragraf">
    <w:name w:val="paragraf"/>
    <w:basedOn w:val="Tekstpodstawowy"/>
    <w:next w:val="Tekstpodstawowy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b/>
      <w:bCs/>
      <w:sz w:val="22"/>
      <w:szCs w:val="20"/>
    </w:rPr>
  </w:style>
  <w:style w:type="paragraph" w:styleId="NormalnyWeb">
    <w:name w:val="Normal (Web)"/>
    <w:basedOn w:val="Normalny"/>
    <w:semiHidden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customStyle="1" w:styleId="Listapunktowana21">
    <w:name w:val="Lista punktowana 21"/>
    <w:basedOn w:val="Normalny"/>
    <w:pPr>
      <w:ind w:left="566" w:hanging="283"/>
    </w:pPr>
  </w:style>
  <w:style w:type="paragraph" w:customStyle="1" w:styleId="Listapunktowana31">
    <w:name w:val="Lista punktowana 31"/>
    <w:basedOn w:val="Normalny"/>
    <w:pPr>
      <w:ind w:left="849" w:hanging="283"/>
    </w:pPr>
  </w:style>
  <w:style w:type="paragraph" w:customStyle="1" w:styleId="Listapunktowana41">
    <w:name w:val="Lista punktowana 41"/>
    <w:basedOn w:val="Normalny"/>
    <w:pPr>
      <w:ind w:left="1132" w:hanging="283"/>
    </w:pPr>
  </w:style>
  <w:style w:type="paragraph" w:customStyle="1" w:styleId="Listapunktowana1">
    <w:name w:val="Lista punktowana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Znak1Znak">
    <w:name w:val="Znak1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kapitzlist0">
    <w:name w:val="List Paragraph"/>
    <w:basedOn w:val="Normalny"/>
    <w:qFormat/>
    <w:pPr>
      <w:ind w:left="720"/>
      <w:contextualSpacing/>
    </w:pPr>
  </w:style>
  <w:style w:type="paragraph" w:customStyle="1" w:styleId="Znak1ZnakZnakZnakZnak">
    <w:name w:val="Znak1 Znak Znak Znak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Znak1ZnakZnak">
    <w:name w:val="Znak1 Znak Znak"/>
    <w:basedOn w:val="Normalny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podstawowy22">
    <w:name w:val="Tekst podstawowy 22"/>
    <w:basedOn w:val="Normalny"/>
    <w:pPr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Tekstpodstawowywcity21">
    <w:name w:val="Tekst podstawowy wcięty 21"/>
    <w:basedOn w:val="Normalny"/>
    <w:pPr>
      <w:spacing w:before="60" w:after="0"/>
      <w:ind w:left="360"/>
      <w:jc w:val="both"/>
    </w:pPr>
    <w:rPr>
      <w:rFonts w:ascii="Verdana" w:hAnsi="Verdana" w:cs="Arial"/>
      <w:bCs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pPr>
      <w:spacing w:line="360" w:lineRule="auto"/>
      <w:jc w:val="both"/>
    </w:pPr>
    <w:rPr>
      <w:rFonts w:ascii="Lato" w:hAnsi="Lato" w:cs="Lato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E3613F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E3613F"/>
    <w:rPr>
      <w:rFonts w:ascii="Calibri" w:eastAsia="Calibri" w:hAnsi="Calibri"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45E94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45E94"/>
    <w:rPr>
      <w:rFonts w:ascii="Calibri" w:eastAsia="Calibri" w:hAnsi="Calibri" w:cs="Calibri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3FF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3FF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3FF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0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18CA6-28BC-4AEB-9449-8065268C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4</Pages>
  <Words>1264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Błachut</dc:creator>
  <cp:lastModifiedBy>Ewa Gruszczyńska</cp:lastModifiedBy>
  <cp:revision>35</cp:revision>
  <cp:lastPrinted>2024-08-16T08:15:00Z</cp:lastPrinted>
  <dcterms:created xsi:type="dcterms:W3CDTF">2024-08-14T08:27:00Z</dcterms:created>
  <dcterms:modified xsi:type="dcterms:W3CDTF">2026-08-07T09:12:00Z</dcterms:modified>
</cp:coreProperties>
</file>